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D3828" w:rsidRPr="000A055A" w:rsidRDefault="00A607E5" w:rsidP="00444D33">
      <w:pPr>
        <w:widowControl w:val="0"/>
        <w:rPr>
          <w:rFonts w:ascii="Arial" w:hAnsi="Arial" w:cs="Arial"/>
          <w:sz w:val="28"/>
          <w:szCs w:val="28"/>
        </w:rPr>
      </w:pPr>
      <w:r w:rsidRPr="000A055A">
        <w:rPr>
          <w:noProof/>
          <w:lang w:eastAsia="ru-RU"/>
        </w:rPr>
        <w:drawing>
          <wp:inline distT="0" distB="0" distL="0" distR="0" wp14:anchorId="324356AD" wp14:editId="5C60FB8B">
            <wp:extent cx="7524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048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828" w:rsidRPr="000A055A" w:rsidRDefault="00BD3828">
      <w:pPr>
        <w:pStyle w:val="13"/>
        <w:widowControl w:val="0"/>
        <w:ind w:left="113"/>
        <w:rPr>
          <w:rFonts w:ascii="Arial" w:hAnsi="Arial" w:cs="Arial"/>
          <w:b w:val="0"/>
          <w:szCs w:val="32"/>
        </w:rPr>
      </w:pPr>
      <w:r w:rsidRPr="000A055A">
        <w:rPr>
          <w:rFonts w:ascii="Arial" w:hAnsi="Arial" w:cs="Arial"/>
          <w:sz w:val="28"/>
          <w:szCs w:val="28"/>
        </w:rPr>
        <w:t xml:space="preserve">   </w:t>
      </w:r>
      <w:r w:rsidRPr="000A055A">
        <w:rPr>
          <w:rFonts w:ascii="Arial" w:hAnsi="Arial" w:cs="Arial"/>
          <w:b w:val="0"/>
          <w:szCs w:val="32"/>
        </w:rPr>
        <w:t>СОБРАНИЕ ДЕПУТАТОВ ГОРОДА СУДЖИ</w:t>
      </w:r>
    </w:p>
    <w:p w:rsidR="00BD3828" w:rsidRPr="000A055A" w:rsidRDefault="00BD3828">
      <w:pPr>
        <w:shd w:val="clear" w:color="auto" w:fill="FFFFFF"/>
        <w:tabs>
          <w:tab w:val="left" w:pos="142"/>
          <w:tab w:val="left" w:pos="567"/>
          <w:tab w:val="left" w:pos="883"/>
          <w:tab w:val="left" w:pos="1276"/>
        </w:tabs>
        <w:ind w:firstLine="839"/>
        <w:jc w:val="both"/>
        <w:rPr>
          <w:rFonts w:ascii="Arial" w:hAnsi="Arial" w:cs="Arial"/>
          <w:sz w:val="32"/>
          <w:szCs w:val="32"/>
        </w:rPr>
      </w:pPr>
    </w:p>
    <w:p w:rsidR="00BD3828" w:rsidRPr="000A055A" w:rsidRDefault="00BD3828">
      <w:pPr>
        <w:ind w:left="360"/>
        <w:jc w:val="center"/>
        <w:rPr>
          <w:rFonts w:ascii="Arial" w:hAnsi="Arial" w:cs="Arial"/>
          <w:sz w:val="32"/>
          <w:szCs w:val="32"/>
        </w:rPr>
      </w:pPr>
      <w:r w:rsidRPr="000A055A">
        <w:rPr>
          <w:rFonts w:ascii="Arial" w:hAnsi="Arial" w:cs="Arial"/>
          <w:sz w:val="32"/>
          <w:szCs w:val="32"/>
        </w:rPr>
        <w:t xml:space="preserve">РЕШЕНИЕ </w:t>
      </w:r>
    </w:p>
    <w:p w:rsidR="00BD3828" w:rsidRPr="000A055A" w:rsidRDefault="0036383E">
      <w:pPr>
        <w:ind w:left="360"/>
        <w:jc w:val="center"/>
        <w:rPr>
          <w:rFonts w:ascii="Arial" w:hAnsi="Arial" w:cs="Arial"/>
          <w:sz w:val="32"/>
          <w:szCs w:val="32"/>
        </w:rPr>
      </w:pPr>
      <w:r w:rsidRPr="000A055A">
        <w:rPr>
          <w:rFonts w:ascii="Arial" w:hAnsi="Arial" w:cs="Arial"/>
          <w:sz w:val="32"/>
          <w:szCs w:val="32"/>
        </w:rPr>
        <w:t>О</w:t>
      </w:r>
      <w:r w:rsidR="00BD3828" w:rsidRPr="000A055A">
        <w:rPr>
          <w:rFonts w:ascii="Arial" w:hAnsi="Arial" w:cs="Arial"/>
          <w:sz w:val="32"/>
          <w:szCs w:val="32"/>
        </w:rPr>
        <w:t>т</w:t>
      </w:r>
      <w:r w:rsidRPr="000A055A">
        <w:rPr>
          <w:rFonts w:ascii="Arial" w:hAnsi="Arial" w:cs="Arial"/>
          <w:sz w:val="32"/>
          <w:szCs w:val="32"/>
        </w:rPr>
        <w:t xml:space="preserve"> </w:t>
      </w:r>
      <w:r w:rsidR="000A055A" w:rsidRPr="000A055A">
        <w:rPr>
          <w:rFonts w:ascii="Arial" w:hAnsi="Arial" w:cs="Arial"/>
          <w:sz w:val="32"/>
          <w:szCs w:val="32"/>
        </w:rPr>
        <w:t>16</w:t>
      </w:r>
      <w:r w:rsidRPr="000A055A">
        <w:rPr>
          <w:rFonts w:ascii="Arial" w:hAnsi="Arial" w:cs="Arial"/>
          <w:sz w:val="32"/>
          <w:szCs w:val="32"/>
        </w:rPr>
        <w:t xml:space="preserve"> </w:t>
      </w:r>
      <w:r w:rsidR="00726F53" w:rsidRPr="000A055A">
        <w:rPr>
          <w:rFonts w:ascii="Arial" w:hAnsi="Arial" w:cs="Arial"/>
          <w:sz w:val="32"/>
          <w:szCs w:val="32"/>
        </w:rPr>
        <w:t>августа</w:t>
      </w:r>
      <w:r w:rsidR="0055201A" w:rsidRPr="000A055A">
        <w:rPr>
          <w:rFonts w:ascii="Arial" w:hAnsi="Arial" w:cs="Arial"/>
          <w:sz w:val="32"/>
          <w:szCs w:val="32"/>
        </w:rPr>
        <w:t xml:space="preserve">  2023</w:t>
      </w:r>
      <w:r w:rsidR="00BD3828" w:rsidRPr="000A055A">
        <w:rPr>
          <w:rFonts w:ascii="Arial" w:hAnsi="Arial" w:cs="Arial"/>
          <w:sz w:val="32"/>
          <w:szCs w:val="32"/>
        </w:rPr>
        <w:t xml:space="preserve">г. № </w:t>
      </w:r>
      <w:r w:rsidR="000A055A" w:rsidRPr="000A055A">
        <w:rPr>
          <w:rFonts w:ascii="Arial" w:hAnsi="Arial" w:cs="Arial"/>
          <w:sz w:val="32"/>
          <w:szCs w:val="32"/>
        </w:rPr>
        <w:t>200</w:t>
      </w:r>
    </w:p>
    <w:p w:rsidR="00BD3828" w:rsidRPr="000A055A" w:rsidRDefault="00BD3828">
      <w:pPr>
        <w:ind w:firstLine="840"/>
        <w:jc w:val="both"/>
        <w:rPr>
          <w:rFonts w:ascii="Arial" w:hAnsi="Arial" w:cs="Arial"/>
          <w:sz w:val="32"/>
          <w:szCs w:val="32"/>
        </w:rPr>
      </w:pPr>
    </w:p>
    <w:p w:rsidR="0055201A" w:rsidRPr="000A055A" w:rsidRDefault="0055201A" w:rsidP="007A20BE">
      <w:pPr>
        <w:widowControl w:val="0"/>
        <w:tabs>
          <w:tab w:val="left" w:pos="10160"/>
        </w:tabs>
        <w:autoSpaceDE w:val="0"/>
        <w:jc w:val="center"/>
        <w:rPr>
          <w:rFonts w:ascii="Arial" w:hAnsi="Arial" w:cs="Arial"/>
          <w:bCs/>
          <w:sz w:val="32"/>
          <w:szCs w:val="32"/>
        </w:rPr>
      </w:pPr>
      <w:r w:rsidRPr="000A055A">
        <w:rPr>
          <w:rFonts w:ascii="Arial" w:hAnsi="Arial" w:cs="Arial"/>
          <w:bCs/>
          <w:sz w:val="32"/>
          <w:szCs w:val="32"/>
        </w:rPr>
        <w:t xml:space="preserve">О внесении изменений и дополнений </w:t>
      </w:r>
      <w:r w:rsidR="00CC5E84" w:rsidRPr="000A055A">
        <w:rPr>
          <w:rFonts w:ascii="Arial" w:hAnsi="Arial" w:cs="Arial"/>
          <w:bCs/>
          <w:sz w:val="32"/>
          <w:szCs w:val="32"/>
        </w:rPr>
        <w:t xml:space="preserve">в Решение </w:t>
      </w:r>
      <w:r w:rsidR="00AA4089" w:rsidRPr="000A055A">
        <w:rPr>
          <w:rFonts w:ascii="Arial" w:hAnsi="Arial" w:cs="Arial"/>
          <w:bCs/>
          <w:sz w:val="32"/>
          <w:szCs w:val="32"/>
        </w:rPr>
        <w:t>С</w:t>
      </w:r>
      <w:r w:rsidR="00CC5E84" w:rsidRPr="000A055A">
        <w:rPr>
          <w:rFonts w:ascii="Arial" w:hAnsi="Arial" w:cs="Arial"/>
          <w:bCs/>
          <w:sz w:val="32"/>
          <w:szCs w:val="32"/>
        </w:rPr>
        <w:t xml:space="preserve">обрания </w:t>
      </w:r>
      <w:r w:rsidR="00AA4089" w:rsidRPr="000A055A">
        <w:rPr>
          <w:rFonts w:ascii="Arial" w:hAnsi="Arial" w:cs="Arial"/>
          <w:bCs/>
          <w:sz w:val="32"/>
          <w:szCs w:val="32"/>
        </w:rPr>
        <w:t>д</w:t>
      </w:r>
      <w:r w:rsidR="00CC5E84" w:rsidRPr="000A055A">
        <w:rPr>
          <w:rFonts w:ascii="Arial" w:hAnsi="Arial" w:cs="Arial"/>
          <w:bCs/>
          <w:sz w:val="32"/>
          <w:szCs w:val="32"/>
        </w:rPr>
        <w:t xml:space="preserve">епутатов № 160 от 13.12.2022г. </w:t>
      </w:r>
      <w:r w:rsidR="0036383E" w:rsidRPr="000A055A">
        <w:rPr>
          <w:rFonts w:ascii="Arial" w:hAnsi="Arial" w:cs="Arial"/>
          <w:bCs/>
          <w:sz w:val="32"/>
          <w:szCs w:val="32"/>
        </w:rPr>
        <w:t>«</w:t>
      </w:r>
      <w:r w:rsidR="00CC5E84" w:rsidRPr="000A055A">
        <w:rPr>
          <w:rFonts w:ascii="Arial" w:hAnsi="Arial" w:cs="Arial"/>
          <w:bCs/>
          <w:sz w:val="32"/>
          <w:szCs w:val="32"/>
        </w:rPr>
        <w:t xml:space="preserve">О бюджете муниципального образования «город Суджа» </w:t>
      </w:r>
      <w:r w:rsidR="007A20BE" w:rsidRPr="000A055A">
        <w:rPr>
          <w:rFonts w:ascii="Arial" w:hAnsi="Arial" w:cs="Arial"/>
          <w:spacing w:val="1"/>
          <w:sz w:val="32"/>
          <w:szCs w:val="32"/>
        </w:rPr>
        <w:t xml:space="preserve">Суджанского района Курской </w:t>
      </w:r>
      <w:r w:rsidR="0036383E" w:rsidRPr="000A055A">
        <w:rPr>
          <w:rFonts w:ascii="Arial" w:hAnsi="Arial" w:cs="Arial"/>
          <w:spacing w:val="1"/>
          <w:sz w:val="32"/>
          <w:szCs w:val="32"/>
        </w:rPr>
        <w:t xml:space="preserve">области </w:t>
      </w:r>
      <w:r w:rsidR="0036383E" w:rsidRPr="000A055A">
        <w:rPr>
          <w:rFonts w:ascii="Arial" w:hAnsi="Arial" w:cs="Arial"/>
          <w:bCs/>
          <w:sz w:val="32"/>
          <w:szCs w:val="32"/>
        </w:rPr>
        <w:t>на</w:t>
      </w:r>
      <w:r w:rsidRPr="000A055A">
        <w:rPr>
          <w:rFonts w:ascii="Arial" w:hAnsi="Arial" w:cs="Arial"/>
          <w:bCs/>
          <w:sz w:val="32"/>
          <w:szCs w:val="32"/>
        </w:rPr>
        <w:t xml:space="preserve"> 2023 </w:t>
      </w:r>
      <w:r w:rsidR="007A20BE" w:rsidRPr="000A055A">
        <w:rPr>
          <w:rFonts w:ascii="Arial" w:hAnsi="Arial" w:cs="Arial"/>
          <w:bCs/>
          <w:sz w:val="32"/>
          <w:szCs w:val="32"/>
        </w:rPr>
        <w:t xml:space="preserve">год и </w:t>
      </w:r>
      <w:r w:rsidRPr="000A055A">
        <w:rPr>
          <w:rFonts w:ascii="Arial" w:hAnsi="Arial" w:cs="Arial"/>
          <w:bCs/>
          <w:sz w:val="32"/>
          <w:szCs w:val="32"/>
        </w:rPr>
        <w:t>плановый период 2024 и 2025 годы</w:t>
      </w:r>
    </w:p>
    <w:p w:rsidR="00BD3828" w:rsidRPr="000A055A" w:rsidRDefault="00BD3828">
      <w:pPr>
        <w:shd w:val="clear" w:color="auto" w:fill="FFFFFF"/>
        <w:tabs>
          <w:tab w:val="left" w:pos="142"/>
          <w:tab w:val="left" w:pos="567"/>
          <w:tab w:val="left" w:pos="883"/>
          <w:tab w:val="left" w:pos="1276"/>
        </w:tabs>
        <w:ind w:firstLine="839"/>
        <w:jc w:val="both"/>
      </w:pPr>
    </w:p>
    <w:p w:rsidR="00BD3828" w:rsidRPr="000A055A" w:rsidRDefault="00BD3828" w:rsidP="0008187D">
      <w:pPr>
        <w:widowControl w:val="0"/>
        <w:tabs>
          <w:tab w:val="left" w:pos="195"/>
          <w:tab w:val="center" w:pos="4904"/>
          <w:tab w:val="left" w:pos="9762"/>
        </w:tabs>
        <w:autoSpaceDE w:val="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В 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hd w:val="clear" w:color="auto" w:fill="FFFFFF"/>
        </w:rPr>
        <w:t>оот</w:t>
      </w:r>
      <w:r w:rsidRPr="000A055A">
        <w:rPr>
          <w:rFonts w:ascii="Arial" w:hAnsi="Arial" w:cs="Arial"/>
          <w:spacing w:val="2"/>
          <w:shd w:val="clear" w:color="auto" w:fill="FFFFFF"/>
        </w:rPr>
        <w:t>в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т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hd w:val="clear" w:color="auto" w:fill="FFFFFF"/>
        </w:rPr>
        <w:t>твии с</w:t>
      </w:r>
      <w:r w:rsidR="007B1001" w:rsidRPr="000A055A">
        <w:rPr>
          <w:rFonts w:ascii="Arial" w:hAnsi="Arial" w:cs="Arial"/>
          <w:shd w:val="clear" w:color="auto" w:fill="FFFFFF"/>
        </w:rPr>
        <w:t>о</w:t>
      </w:r>
      <w:r w:rsidRPr="000A055A">
        <w:rPr>
          <w:rFonts w:ascii="Arial" w:hAnsi="Arial" w:cs="Arial"/>
          <w:shd w:val="clear" w:color="auto" w:fill="FFFFFF"/>
        </w:rPr>
        <w:t xml:space="preserve"> </w:t>
      </w:r>
      <w:r w:rsidRPr="000A055A">
        <w:rPr>
          <w:rFonts w:ascii="Arial" w:hAnsi="Arial" w:cs="Arial"/>
          <w:spacing w:val="-1"/>
          <w:shd w:val="clear" w:color="auto" w:fill="FFFFFF"/>
        </w:rPr>
        <w:t>Б</w:t>
      </w:r>
      <w:r w:rsidRPr="000A055A">
        <w:rPr>
          <w:rFonts w:ascii="Arial" w:hAnsi="Arial" w:cs="Arial"/>
          <w:shd w:val="clear" w:color="auto" w:fill="FFFFFF"/>
        </w:rPr>
        <w:t>юд</w:t>
      </w:r>
      <w:r w:rsidRPr="000A055A">
        <w:rPr>
          <w:rFonts w:ascii="Arial" w:hAnsi="Arial" w:cs="Arial"/>
          <w:spacing w:val="2"/>
          <w:shd w:val="clear" w:color="auto" w:fill="FFFFFF"/>
        </w:rPr>
        <w:t>ж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т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 xml:space="preserve">ым </w:t>
      </w:r>
      <w:hyperlink r:id="rId9" w:history="1"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к</w:t>
        </w:r>
        <w:r w:rsidRPr="000A055A">
          <w:rPr>
            <w:rStyle w:val="a8"/>
            <w:rFonts w:ascii="Arial" w:hAnsi="Arial" w:cs="Arial"/>
            <w:shd w:val="clear" w:color="auto" w:fill="FFFFFF"/>
          </w:rPr>
          <w:t>од</w:t>
        </w:r>
        <w:r w:rsidRPr="000A055A">
          <w:rPr>
            <w:rStyle w:val="a8"/>
            <w:rFonts w:ascii="Arial" w:hAnsi="Arial" w:cs="Arial"/>
            <w:spacing w:val="-1"/>
            <w:shd w:val="clear" w:color="auto" w:fill="FFFFFF"/>
          </w:rPr>
          <w:t>е</w:t>
        </w:r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к</w:t>
        </w:r>
        <w:r w:rsidRPr="000A055A">
          <w:rPr>
            <w:rStyle w:val="a8"/>
            <w:rFonts w:ascii="Arial" w:hAnsi="Arial" w:cs="Arial"/>
            <w:spacing w:val="-1"/>
            <w:shd w:val="clear" w:color="auto" w:fill="FFFFFF"/>
          </w:rPr>
          <w:t>с</w:t>
        </w:r>
        <w:r w:rsidRPr="000A055A">
          <w:rPr>
            <w:rStyle w:val="a8"/>
            <w:rFonts w:ascii="Arial" w:hAnsi="Arial" w:cs="Arial"/>
            <w:shd w:val="clear" w:color="auto" w:fill="FFFFFF"/>
          </w:rPr>
          <w:t xml:space="preserve">ом </w:t>
        </w:r>
        <w:proofErr w:type="gramStart"/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Р</w:t>
        </w:r>
        <w:proofErr w:type="gramEnd"/>
      </w:hyperlink>
      <w:r w:rsidRPr="000A055A">
        <w:rPr>
          <w:rFonts w:ascii="Arial" w:hAnsi="Arial" w:cs="Arial"/>
          <w:shd w:val="clear" w:color="auto" w:fill="FFFFFF"/>
        </w:rPr>
        <w:t>о</w:t>
      </w:r>
      <w:r w:rsidRPr="000A055A">
        <w:rPr>
          <w:rFonts w:ascii="Arial" w:hAnsi="Arial" w:cs="Arial"/>
          <w:spacing w:val="-1"/>
          <w:shd w:val="clear" w:color="auto" w:fill="FFFFFF"/>
        </w:rPr>
        <w:t>сс</w:t>
      </w:r>
      <w:r w:rsidRPr="000A055A">
        <w:rPr>
          <w:rFonts w:ascii="Arial" w:hAnsi="Arial" w:cs="Arial"/>
          <w:spacing w:val="3"/>
          <w:shd w:val="clear" w:color="auto" w:fill="FFFFFF"/>
        </w:rPr>
        <w:t>и</w:t>
      </w:r>
      <w:r w:rsidRPr="000A055A">
        <w:rPr>
          <w:rFonts w:ascii="Arial" w:hAnsi="Arial" w:cs="Arial"/>
          <w:spacing w:val="1"/>
          <w:shd w:val="clear" w:color="auto" w:fill="FFFFFF"/>
        </w:rPr>
        <w:t>й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pacing w:val="1"/>
          <w:shd w:val="clear" w:color="auto" w:fill="FFFFFF"/>
        </w:rPr>
        <w:t>к</w:t>
      </w:r>
      <w:r w:rsidRPr="000A055A">
        <w:rPr>
          <w:rFonts w:ascii="Arial" w:hAnsi="Arial" w:cs="Arial"/>
          <w:shd w:val="clear" w:color="auto" w:fill="FFFFFF"/>
        </w:rPr>
        <w:t>ой Ф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д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ции</w:t>
      </w:r>
      <w:r w:rsidRPr="000A055A">
        <w:rPr>
          <w:rFonts w:ascii="Arial" w:hAnsi="Arial" w:cs="Arial"/>
          <w:shd w:val="clear" w:color="auto" w:fill="FFFFFF"/>
        </w:rPr>
        <w:t>, Ф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д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hd w:val="clear" w:color="auto" w:fill="FFFFFF"/>
        </w:rPr>
        <w:t>л</w:t>
      </w:r>
      <w:r w:rsidRPr="000A055A">
        <w:rPr>
          <w:rFonts w:ascii="Arial" w:hAnsi="Arial" w:cs="Arial"/>
          <w:spacing w:val="1"/>
          <w:shd w:val="clear" w:color="auto" w:fill="FFFFFF"/>
        </w:rPr>
        <w:t>ьн</w:t>
      </w:r>
      <w:r w:rsidRPr="000A055A">
        <w:rPr>
          <w:rFonts w:ascii="Arial" w:hAnsi="Arial" w:cs="Arial"/>
          <w:shd w:val="clear" w:color="auto" w:fill="FFFFFF"/>
        </w:rPr>
        <w:t xml:space="preserve">ым </w:t>
      </w:r>
      <w:hyperlink r:id="rId10" w:history="1"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з</w:t>
        </w:r>
        <w:r w:rsidRPr="000A055A">
          <w:rPr>
            <w:rStyle w:val="a8"/>
            <w:rFonts w:ascii="Arial" w:hAnsi="Arial" w:cs="Arial"/>
            <w:spacing w:val="-1"/>
            <w:shd w:val="clear" w:color="auto" w:fill="FFFFFF"/>
          </w:rPr>
          <w:t>а</w:t>
        </w:r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к</w:t>
        </w:r>
        <w:r w:rsidRPr="000A055A">
          <w:rPr>
            <w:rStyle w:val="a8"/>
            <w:rFonts w:ascii="Arial" w:hAnsi="Arial" w:cs="Arial"/>
            <w:shd w:val="clear" w:color="auto" w:fill="FFFFFF"/>
          </w:rPr>
          <w:t>о</w:t>
        </w:r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н</w:t>
        </w:r>
        <w:r w:rsidRPr="000A055A">
          <w:rPr>
            <w:rStyle w:val="a8"/>
            <w:rFonts w:ascii="Arial" w:hAnsi="Arial" w:cs="Arial"/>
            <w:shd w:val="clear" w:color="auto" w:fill="FFFFFF"/>
          </w:rPr>
          <w:t>ом</w:t>
        </w:r>
      </w:hyperlink>
      <w:r w:rsidRPr="000A055A">
        <w:rPr>
          <w:rFonts w:ascii="Arial" w:hAnsi="Arial" w:cs="Arial"/>
          <w:shd w:val="clear" w:color="auto" w:fill="FFFFFF"/>
        </w:rPr>
        <w:t xml:space="preserve"> от 6 о</w:t>
      </w:r>
      <w:r w:rsidRPr="000A055A">
        <w:rPr>
          <w:rFonts w:ascii="Arial" w:hAnsi="Arial" w:cs="Arial"/>
          <w:spacing w:val="-1"/>
          <w:shd w:val="clear" w:color="auto" w:fill="FFFFFF"/>
        </w:rPr>
        <w:t>к</w:t>
      </w:r>
      <w:r w:rsidRPr="000A055A">
        <w:rPr>
          <w:rFonts w:ascii="Arial" w:hAnsi="Arial" w:cs="Arial"/>
          <w:shd w:val="clear" w:color="auto" w:fill="FFFFFF"/>
        </w:rPr>
        <w:t>тября 2003года N13</w:t>
      </w:r>
      <w:r w:rsidRPr="000A055A">
        <w:rPr>
          <w:rFonts w:ascii="Arial" w:hAnsi="Arial" w:cs="Arial"/>
          <w:spacing w:val="2"/>
          <w:shd w:val="clear" w:color="auto" w:fill="FFFFFF"/>
        </w:rPr>
        <w:t>1</w:t>
      </w:r>
      <w:r w:rsidRPr="000A055A">
        <w:rPr>
          <w:rFonts w:ascii="Arial" w:hAnsi="Arial" w:cs="Arial"/>
          <w:spacing w:val="-1"/>
          <w:shd w:val="clear" w:color="auto" w:fill="FFFFFF"/>
        </w:rPr>
        <w:t>-</w:t>
      </w:r>
      <w:r w:rsidRPr="000A055A">
        <w:rPr>
          <w:rFonts w:ascii="Arial" w:hAnsi="Arial" w:cs="Arial"/>
          <w:shd w:val="clear" w:color="auto" w:fill="FFFFFF"/>
        </w:rPr>
        <w:t xml:space="preserve">ФЗ </w:t>
      </w:r>
      <w:r w:rsidRPr="000A055A">
        <w:rPr>
          <w:rFonts w:ascii="Arial" w:hAnsi="Arial" w:cs="Arial"/>
          <w:spacing w:val="-2"/>
          <w:shd w:val="clear" w:color="auto" w:fill="FFFFFF"/>
        </w:rPr>
        <w:t>"</w:t>
      </w:r>
      <w:r w:rsidRPr="000A055A">
        <w:rPr>
          <w:rFonts w:ascii="Arial" w:hAnsi="Arial" w:cs="Arial"/>
          <w:shd w:val="clear" w:color="auto" w:fill="FFFFFF"/>
        </w:rPr>
        <w:t>Об общ</w:t>
      </w:r>
      <w:r w:rsidRPr="000A055A">
        <w:rPr>
          <w:rFonts w:ascii="Arial" w:hAnsi="Arial" w:cs="Arial"/>
          <w:spacing w:val="1"/>
          <w:shd w:val="clear" w:color="auto" w:fill="FFFFFF"/>
        </w:rPr>
        <w:t>и</w:t>
      </w:r>
      <w:r w:rsidRPr="000A055A">
        <w:rPr>
          <w:rFonts w:ascii="Arial" w:hAnsi="Arial" w:cs="Arial"/>
          <w:shd w:val="clear" w:color="auto" w:fill="FFFFFF"/>
        </w:rPr>
        <w:t xml:space="preserve">х </w:t>
      </w:r>
      <w:r w:rsidRPr="000A055A">
        <w:rPr>
          <w:rFonts w:ascii="Arial" w:hAnsi="Arial" w:cs="Arial"/>
          <w:spacing w:val="-1"/>
          <w:shd w:val="clear" w:color="auto" w:fill="FFFFFF"/>
        </w:rPr>
        <w:t>п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1"/>
          <w:shd w:val="clear" w:color="auto" w:fill="FFFFFF"/>
        </w:rPr>
        <w:t>ин</w:t>
      </w:r>
      <w:r w:rsidRPr="000A055A">
        <w:rPr>
          <w:rFonts w:ascii="Arial" w:hAnsi="Arial" w:cs="Arial"/>
          <w:spacing w:val="-1"/>
          <w:shd w:val="clear" w:color="auto" w:fill="FFFFFF"/>
        </w:rPr>
        <w:t>ц</w:t>
      </w:r>
      <w:r w:rsidRPr="000A055A">
        <w:rPr>
          <w:rFonts w:ascii="Arial" w:hAnsi="Arial" w:cs="Arial"/>
          <w:spacing w:val="1"/>
          <w:shd w:val="clear" w:color="auto" w:fill="FFFFFF"/>
        </w:rPr>
        <w:t>ип</w:t>
      </w:r>
      <w:r w:rsidRPr="000A055A">
        <w:rPr>
          <w:rFonts w:ascii="Arial" w:hAnsi="Arial" w:cs="Arial"/>
          <w:spacing w:val="-3"/>
          <w:shd w:val="clear" w:color="auto" w:fill="FFFFFF"/>
        </w:rPr>
        <w:t>а</w:t>
      </w:r>
      <w:r w:rsidRPr="000A055A">
        <w:rPr>
          <w:rFonts w:ascii="Arial" w:hAnsi="Arial" w:cs="Arial"/>
          <w:shd w:val="clear" w:color="auto" w:fill="FFFFFF"/>
        </w:rPr>
        <w:t>х орг</w:t>
      </w:r>
      <w:r w:rsidRPr="000A055A">
        <w:rPr>
          <w:rFonts w:ascii="Arial" w:hAnsi="Arial" w:cs="Arial"/>
          <w:spacing w:val="-1"/>
          <w:shd w:val="clear" w:color="auto" w:fill="FFFFFF"/>
        </w:rPr>
        <w:t>ан</w:t>
      </w:r>
      <w:r w:rsidRPr="000A055A">
        <w:rPr>
          <w:rFonts w:ascii="Arial" w:hAnsi="Arial" w:cs="Arial"/>
          <w:spacing w:val="1"/>
          <w:shd w:val="clear" w:color="auto" w:fill="FFFFFF"/>
        </w:rPr>
        <w:t>из</w:t>
      </w:r>
      <w:r w:rsidRPr="000A055A">
        <w:rPr>
          <w:rFonts w:ascii="Arial" w:hAnsi="Arial" w:cs="Arial"/>
          <w:spacing w:val="-1"/>
          <w:shd w:val="clear" w:color="auto" w:fill="FFFFFF"/>
        </w:rPr>
        <w:t>ац</w:t>
      </w:r>
      <w:r w:rsidRPr="000A055A">
        <w:rPr>
          <w:rFonts w:ascii="Arial" w:hAnsi="Arial" w:cs="Arial"/>
          <w:spacing w:val="1"/>
          <w:shd w:val="clear" w:color="auto" w:fill="FFFFFF"/>
        </w:rPr>
        <w:t>и</w:t>
      </w:r>
      <w:r w:rsidRPr="000A055A">
        <w:rPr>
          <w:rFonts w:ascii="Arial" w:hAnsi="Arial" w:cs="Arial"/>
          <w:shd w:val="clear" w:color="auto" w:fill="FFFFFF"/>
        </w:rPr>
        <w:t xml:space="preserve">и </w:t>
      </w:r>
      <w:r w:rsidRPr="000A055A">
        <w:rPr>
          <w:rFonts w:ascii="Arial" w:hAnsi="Arial" w:cs="Arial"/>
          <w:spacing w:val="-1"/>
          <w:shd w:val="clear" w:color="auto" w:fill="FFFFFF"/>
        </w:rPr>
        <w:t>мес</w:t>
      </w:r>
      <w:r w:rsidRPr="000A055A">
        <w:rPr>
          <w:rFonts w:ascii="Arial" w:hAnsi="Arial" w:cs="Arial"/>
          <w:shd w:val="clear" w:color="auto" w:fill="FFFFFF"/>
        </w:rPr>
        <w:t>т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 xml:space="preserve">ого </w:t>
      </w:r>
      <w:r w:rsidRPr="000A055A">
        <w:rPr>
          <w:rFonts w:ascii="Arial" w:hAnsi="Arial" w:cs="Arial"/>
          <w:spacing w:val="-1"/>
          <w:shd w:val="clear" w:color="auto" w:fill="FFFFFF"/>
        </w:rPr>
        <w:t>сам</w:t>
      </w:r>
      <w:r w:rsidRPr="000A055A">
        <w:rPr>
          <w:rFonts w:ascii="Arial" w:hAnsi="Arial" w:cs="Arial"/>
          <w:spacing w:val="5"/>
          <w:shd w:val="clear" w:color="auto" w:fill="FFFFFF"/>
        </w:rPr>
        <w:t>о</w:t>
      </w:r>
      <w:r w:rsidRPr="000A055A">
        <w:rPr>
          <w:rFonts w:ascii="Arial" w:hAnsi="Arial" w:cs="Arial"/>
          <w:spacing w:val="-5"/>
          <w:shd w:val="clear" w:color="auto" w:fill="FFFFFF"/>
        </w:rPr>
        <w:t>у</w:t>
      </w:r>
      <w:r w:rsidRPr="000A055A">
        <w:rPr>
          <w:rFonts w:ascii="Arial" w:hAnsi="Arial" w:cs="Arial"/>
          <w:spacing w:val="1"/>
          <w:shd w:val="clear" w:color="auto" w:fill="FFFFFF"/>
        </w:rPr>
        <w:t>п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hd w:val="clear" w:color="auto" w:fill="FFFFFF"/>
        </w:rPr>
        <w:t>в</w:t>
      </w:r>
      <w:r w:rsidRPr="000A055A">
        <w:rPr>
          <w:rFonts w:ascii="Arial" w:hAnsi="Arial" w:cs="Arial"/>
          <w:spacing w:val="6"/>
          <w:shd w:val="clear" w:color="auto" w:fill="FFFFFF"/>
        </w:rPr>
        <w:t>л</w:t>
      </w:r>
      <w:r w:rsidRPr="000A055A">
        <w:rPr>
          <w:rFonts w:ascii="Arial" w:hAnsi="Arial" w:cs="Arial"/>
          <w:spacing w:val="1"/>
          <w:shd w:val="clear" w:color="auto" w:fill="FFFFFF"/>
        </w:rPr>
        <w:t>ени</w:t>
      </w:r>
      <w:r w:rsidRPr="000A055A">
        <w:rPr>
          <w:rFonts w:ascii="Arial" w:hAnsi="Arial" w:cs="Arial"/>
          <w:shd w:val="clear" w:color="auto" w:fill="FFFFFF"/>
        </w:rPr>
        <w:t xml:space="preserve">я в </w:t>
      </w:r>
      <w:r w:rsidRPr="000A055A">
        <w:rPr>
          <w:rFonts w:ascii="Arial" w:hAnsi="Arial" w:cs="Arial"/>
          <w:spacing w:val="1"/>
          <w:shd w:val="clear" w:color="auto" w:fill="FFFFFF"/>
        </w:rPr>
        <w:t>Р</w:t>
      </w:r>
      <w:r w:rsidRPr="000A055A">
        <w:rPr>
          <w:rFonts w:ascii="Arial" w:hAnsi="Arial" w:cs="Arial"/>
          <w:shd w:val="clear" w:color="auto" w:fill="FFFFFF"/>
        </w:rPr>
        <w:t>о</w:t>
      </w:r>
      <w:r w:rsidRPr="000A055A">
        <w:rPr>
          <w:rFonts w:ascii="Arial" w:hAnsi="Arial" w:cs="Arial"/>
          <w:spacing w:val="-1"/>
          <w:shd w:val="clear" w:color="auto" w:fill="FFFFFF"/>
        </w:rPr>
        <w:t>сс</w:t>
      </w:r>
      <w:r w:rsidRPr="000A055A">
        <w:rPr>
          <w:rFonts w:ascii="Arial" w:hAnsi="Arial" w:cs="Arial"/>
          <w:spacing w:val="1"/>
          <w:shd w:val="clear" w:color="auto" w:fill="FFFFFF"/>
        </w:rPr>
        <w:t>ий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pacing w:val="1"/>
          <w:shd w:val="clear" w:color="auto" w:fill="FFFFFF"/>
        </w:rPr>
        <w:t>к</w:t>
      </w:r>
      <w:r w:rsidRPr="000A055A">
        <w:rPr>
          <w:rFonts w:ascii="Arial" w:hAnsi="Arial" w:cs="Arial"/>
          <w:spacing w:val="-2"/>
          <w:shd w:val="clear" w:color="auto" w:fill="FFFFFF"/>
        </w:rPr>
        <w:t>о</w:t>
      </w:r>
      <w:r w:rsidRPr="000A055A">
        <w:rPr>
          <w:rFonts w:ascii="Arial" w:hAnsi="Arial" w:cs="Arial"/>
          <w:shd w:val="clear" w:color="auto" w:fill="FFFFFF"/>
        </w:rPr>
        <w:t>й Ф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д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ции</w:t>
      </w:r>
      <w:r w:rsidRPr="000A055A">
        <w:rPr>
          <w:rFonts w:ascii="Arial" w:hAnsi="Arial" w:cs="Arial"/>
          <w:spacing w:val="-2"/>
          <w:shd w:val="clear" w:color="auto" w:fill="FFFFFF"/>
        </w:rPr>
        <w:t>"</w:t>
      </w:r>
      <w:r w:rsidRPr="000A055A">
        <w:rPr>
          <w:rFonts w:ascii="Arial" w:hAnsi="Arial" w:cs="Arial"/>
          <w:shd w:val="clear" w:color="auto" w:fill="FFFFFF"/>
        </w:rPr>
        <w:t xml:space="preserve">, </w:t>
      </w:r>
      <w:hyperlink r:id="rId11" w:history="1">
        <w:r w:rsidRPr="000A055A">
          <w:rPr>
            <w:rStyle w:val="a8"/>
            <w:rFonts w:ascii="Arial" w:hAnsi="Arial" w:cs="Arial"/>
            <w:shd w:val="clear" w:color="auto" w:fill="FFFFFF"/>
          </w:rPr>
          <w:t>Полож</w:t>
        </w:r>
        <w:r w:rsidRPr="000A055A">
          <w:rPr>
            <w:rStyle w:val="a8"/>
            <w:rFonts w:ascii="Arial" w:hAnsi="Arial" w:cs="Arial"/>
            <w:spacing w:val="-1"/>
            <w:shd w:val="clear" w:color="auto" w:fill="FFFFFF"/>
          </w:rPr>
          <w:t>е</w:t>
        </w:r>
        <w:r w:rsidRPr="000A055A">
          <w:rPr>
            <w:rStyle w:val="a8"/>
            <w:rFonts w:ascii="Arial" w:hAnsi="Arial" w:cs="Arial"/>
            <w:spacing w:val="1"/>
            <w:shd w:val="clear" w:color="auto" w:fill="FFFFFF"/>
          </w:rPr>
          <w:t>ни</w:t>
        </w:r>
        <w:r w:rsidRPr="000A055A">
          <w:rPr>
            <w:rStyle w:val="a8"/>
            <w:rFonts w:ascii="Arial" w:hAnsi="Arial" w:cs="Arial"/>
            <w:spacing w:val="-1"/>
            <w:shd w:val="clear" w:color="auto" w:fill="FFFFFF"/>
          </w:rPr>
          <w:t>е</w:t>
        </w:r>
        <w:r w:rsidRPr="000A055A">
          <w:rPr>
            <w:rStyle w:val="a8"/>
            <w:rFonts w:ascii="Arial" w:hAnsi="Arial" w:cs="Arial"/>
            <w:shd w:val="clear" w:color="auto" w:fill="FFFFFF"/>
          </w:rPr>
          <w:t>м о</w:t>
        </w:r>
      </w:hyperlink>
      <w:r w:rsidRPr="000A055A">
        <w:rPr>
          <w:rFonts w:ascii="Arial" w:hAnsi="Arial" w:cs="Arial"/>
          <w:shd w:val="clear" w:color="auto" w:fill="FFFFFF"/>
        </w:rPr>
        <w:t xml:space="preserve"> б</w:t>
      </w:r>
      <w:r w:rsidRPr="000A055A">
        <w:rPr>
          <w:rFonts w:ascii="Arial" w:hAnsi="Arial" w:cs="Arial"/>
          <w:spacing w:val="1"/>
          <w:shd w:val="clear" w:color="auto" w:fill="FFFFFF"/>
        </w:rPr>
        <w:t>ю</w:t>
      </w:r>
      <w:r w:rsidRPr="000A055A">
        <w:rPr>
          <w:rFonts w:ascii="Arial" w:hAnsi="Arial" w:cs="Arial"/>
          <w:shd w:val="clear" w:color="auto" w:fill="FFFFFF"/>
        </w:rPr>
        <w:t>дж</w:t>
      </w:r>
      <w:r w:rsidRPr="000A055A">
        <w:rPr>
          <w:rFonts w:ascii="Arial" w:hAnsi="Arial" w:cs="Arial"/>
          <w:spacing w:val="-1"/>
          <w:shd w:val="clear" w:color="auto" w:fill="FFFFFF"/>
        </w:rPr>
        <w:t>е</w:t>
      </w:r>
      <w:r w:rsidRPr="000A055A">
        <w:rPr>
          <w:rFonts w:ascii="Arial" w:hAnsi="Arial" w:cs="Arial"/>
          <w:shd w:val="clear" w:color="auto" w:fill="FFFFFF"/>
        </w:rPr>
        <w:t>т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 xml:space="preserve">ом </w:t>
      </w:r>
      <w:r w:rsidRPr="000A055A">
        <w:rPr>
          <w:rFonts w:ascii="Arial" w:hAnsi="Arial" w:cs="Arial"/>
          <w:spacing w:val="1"/>
          <w:shd w:val="clear" w:color="auto" w:fill="FFFFFF"/>
        </w:rPr>
        <w:t>п</w:t>
      </w:r>
      <w:r w:rsidRPr="000A055A">
        <w:rPr>
          <w:rFonts w:ascii="Arial" w:hAnsi="Arial" w:cs="Arial"/>
          <w:shd w:val="clear" w:color="auto" w:fill="FFFFFF"/>
        </w:rPr>
        <w:t>ро</w:t>
      </w:r>
      <w:r w:rsidRPr="000A055A">
        <w:rPr>
          <w:rFonts w:ascii="Arial" w:hAnsi="Arial" w:cs="Arial"/>
          <w:spacing w:val="1"/>
          <w:shd w:val="clear" w:color="auto" w:fill="FFFFFF"/>
        </w:rPr>
        <w:t>ц</w:t>
      </w:r>
      <w:r w:rsidRPr="000A055A">
        <w:rPr>
          <w:rFonts w:ascii="Arial" w:hAnsi="Arial" w:cs="Arial"/>
          <w:spacing w:val="-1"/>
          <w:shd w:val="clear" w:color="auto" w:fill="FFFFFF"/>
        </w:rPr>
        <w:t>есс</w:t>
      </w:r>
      <w:r w:rsidRPr="000A055A">
        <w:rPr>
          <w:rFonts w:ascii="Arial" w:hAnsi="Arial" w:cs="Arial"/>
          <w:shd w:val="clear" w:color="auto" w:fill="FFFFFF"/>
        </w:rPr>
        <w:t xml:space="preserve">е в </w:t>
      </w:r>
      <w:r w:rsidRPr="000A055A">
        <w:rPr>
          <w:rFonts w:ascii="Arial" w:hAnsi="Arial" w:cs="Arial"/>
          <w:spacing w:val="1"/>
          <w:shd w:val="clear" w:color="auto" w:fill="FFFFFF"/>
        </w:rPr>
        <w:t>м</w:t>
      </w:r>
      <w:r w:rsidRPr="000A055A">
        <w:rPr>
          <w:rFonts w:ascii="Arial" w:hAnsi="Arial" w:cs="Arial"/>
          <w:spacing w:val="-5"/>
          <w:shd w:val="clear" w:color="auto" w:fill="FFFFFF"/>
        </w:rPr>
        <w:t>у</w:t>
      </w:r>
      <w:r w:rsidRPr="000A055A">
        <w:rPr>
          <w:rFonts w:ascii="Arial" w:hAnsi="Arial" w:cs="Arial"/>
          <w:spacing w:val="1"/>
          <w:shd w:val="clear" w:color="auto" w:fill="FFFFFF"/>
        </w:rPr>
        <w:t>ницип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hd w:val="clear" w:color="auto" w:fill="FFFFFF"/>
        </w:rPr>
        <w:t>л</w:t>
      </w:r>
      <w:r w:rsidRPr="000A055A">
        <w:rPr>
          <w:rFonts w:ascii="Arial" w:hAnsi="Arial" w:cs="Arial"/>
          <w:spacing w:val="-1"/>
          <w:shd w:val="clear" w:color="auto" w:fill="FFFFFF"/>
        </w:rPr>
        <w:t>ь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>ом об</w:t>
      </w:r>
      <w:r w:rsidRPr="000A055A">
        <w:rPr>
          <w:rFonts w:ascii="Arial" w:hAnsi="Arial" w:cs="Arial"/>
          <w:spacing w:val="3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з</w:t>
      </w:r>
      <w:r w:rsidRPr="000A055A">
        <w:rPr>
          <w:rFonts w:ascii="Arial" w:hAnsi="Arial" w:cs="Arial"/>
          <w:shd w:val="clear" w:color="auto" w:fill="FFFFFF"/>
        </w:rPr>
        <w:t>ов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ни</w:t>
      </w:r>
      <w:r w:rsidRPr="000A055A">
        <w:rPr>
          <w:rFonts w:ascii="Arial" w:hAnsi="Arial" w:cs="Arial"/>
          <w:shd w:val="clear" w:color="auto" w:fill="FFFFFF"/>
        </w:rPr>
        <w:t xml:space="preserve">и </w:t>
      </w:r>
      <w:r w:rsidRPr="000A055A">
        <w:rPr>
          <w:rFonts w:ascii="Arial" w:hAnsi="Arial" w:cs="Arial"/>
          <w:spacing w:val="-7"/>
          <w:shd w:val="clear" w:color="auto" w:fill="FFFFFF"/>
        </w:rPr>
        <w:t>«</w:t>
      </w:r>
      <w:r w:rsidRPr="000A055A">
        <w:rPr>
          <w:rFonts w:ascii="Arial" w:hAnsi="Arial" w:cs="Arial"/>
          <w:shd w:val="clear" w:color="auto" w:fill="FFFFFF"/>
        </w:rPr>
        <w:t>город Суджа» Суджанского 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й</w:t>
      </w:r>
      <w:r w:rsidRPr="000A055A">
        <w:rPr>
          <w:rFonts w:ascii="Arial" w:hAnsi="Arial" w:cs="Arial"/>
          <w:shd w:val="clear" w:color="auto" w:fill="FFFFFF"/>
        </w:rPr>
        <w:t>о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 xml:space="preserve">а </w:t>
      </w:r>
      <w:r w:rsidRPr="000A055A">
        <w:rPr>
          <w:rFonts w:ascii="Arial" w:hAnsi="Arial" w:cs="Arial"/>
          <w:spacing w:val="3"/>
          <w:shd w:val="clear" w:color="auto" w:fill="FFFFFF"/>
        </w:rPr>
        <w:t>К</w:t>
      </w:r>
      <w:r w:rsidRPr="000A055A">
        <w:rPr>
          <w:rFonts w:ascii="Arial" w:hAnsi="Arial" w:cs="Arial"/>
          <w:spacing w:val="-5"/>
          <w:shd w:val="clear" w:color="auto" w:fill="FFFFFF"/>
        </w:rPr>
        <w:t>у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pacing w:val="1"/>
          <w:shd w:val="clear" w:color="auto" w:fill="FFFFFF"/>
        </w:rPr>
        <w:t>к</w:t>
      </w:r>
      <w:r w:rsidRPr="000A055A">
        <w:rPr>
          <w:rFonts w:ascii="Arial" w:hAnsi="Arial" w:cs="Arial"/>
          <w:shd w:val="clear" w:color="auto" w:fill="FFFFFF"/>
        </w:rPr>
        <w:t>ой обла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hd w:val="clear" w:color="auto" w:fill="FFFFFF"/>
        </w:rPr>
        <w:t>т</w:t>
      </w:r>
      <w:r w:rsidRPr="000A055A">
        <w:rPr>
          <w:rFonts w:ascii="Arial" w:hAnsi="Arial" w:cs="Arial"/>
          <w:spacing w:val="7"/>
          <w:shd w:val="clear" w:color="auto" w:fill="FFFFFF"/>
        </w:rPr>
        <w:t>и, утвержденным Решением Собрания депутатов города Суджи № 249 от 25 марта 2020 года (с учетом всех изменений и дополнений)</w:t>
      </w:r>
      <w:r w:rsidRPr="000A055A">
        <w:rPr>
          <w:rFonts w:ascii="Arial" w:hAnsi="Arial" w:cs="Arial"/>
          <w:shd w:val="clear" w:color="auto" w:fill="FFFFFF"/>
        </w:rPr>
        <w:t>, Уставом муниципал</w:t>
      </w:r>
      <w:r w:rsidRPr="000A055A">
        <w:rPr>
          <w:rFonts w:ascii="Arial" w:hAnsi="Arial" w:cs="Arial"/>
          <w:spacing w:val="-1"/>
          <w:shd w:val="clear" w:color="auto" w:fill="FFFFFF"/>
        </w:rPr>
        <w:t>ь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>ого об</w:t>
      </w:r>
      <w:r w:rsidRPr="000A055A">
        <w:rPr>
          <w:rFonts w:ascii="Arial" w:hAnsi="Arial" w:cs="Arial"/>
          <w:spacing w:val="3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з</w:t>
      </w:r>
      <w:r w:rsidRPr="000A055A">
        <w:rPr>
          <w:rFonts w:ascii="Arial" w:hAnsi="Arial" w:cs="Arial"/>
          <w:shd w:val="clear" w:color="auto" w:fill="FFFFFF"/>
        </w:rPr>
        <w:t>ов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ни</w:t>
      </w:r>
      <w:r w:rsidRPr="000A055A">
        <w:rPr>
          <w:rFonts w:ascii="Arial" w:hAnsi="Arial" w:cs="Arial"/>
          <w:shd w:val="clear" w:color="auto" w:fill="FFFFFF"/>
        </w:rPr>
        <w:t xml:space="preserve">я </w:t>
      </w:r>
      <w:r w:rsidRPr="000A055A">
        <w:rPr>
          <w:rFonts w:ascii="Arial" w:hAnsi="Arial" w:cs="Arial"/>
          <w:spacing w:val="-6"/>
          <w:shd w:val="clear" w:color="auto" w:fill="FFFFFF"/>
        </w:rPr>
        <w:t>«</w:t>
      </w:r>
      <w:r w:rsidRPr="000A055A">
        <w:rPr>
          <w:rFonts w:ascii="Arial" w:hAnsi="Arial" w:cs="Arial"/>
          <w:shd w:val="clear" w:color="auto" w:fill="FFFFFF"/>
        </w:rPr>
        <w:t>город Суджа»</w:t>
      </w:r>
      <w:r w:rsidRPr="000A055A">
        <w:rPr>
          <w:rFonts w:ascii="Arial" w:hAnsi="Arial" w:cs="Arial"/>
          <w:spacing w:val="-3"/>
          <w:shd w:val="clear" w:color="auto" w:fill="FFFFFF"/>
        </w:rPr>
        <w:t xml:space="preserve"> Суджанск</w:t>
      </w:r>
      <w:r w:rsidRPr="000A055A">
        <w:rPr>
          <w:rFonts w:ascii="Arial" w:hAnsi="Arial" w:cs="Arial"/>
          <w:shd w:val="clear" w:color="auto" w:fill="FFFFFF"/>
        </w:rPr>
        <w:t>ого р</w:t>
      </w:r>
      <w:r w:rsidRPr="000A055A">
        <w:rPr>
          <w:rFonts w:ascii="Arial" w:hAnsi="Arial" w:cs="Arial"/>
          <w:spacing w:val="-1"/>
          <w:shd w:val="clear" w:color="auto" w:fill="FFFFFF"/>
        </w:rPr>
        <w:t>а</w:t>
      </w:r>
      <w:r w:rsidRPr="000A055A">
        <w:rPr>
          <w:rFonts w:ascii="Arial" w:hAnsi="Arial" w:cs="Arial"/>
          <w:spacing w:val="1"/>
          <w:shd w:val="clear" w:color="auto" w:fill="FFFFFF"/>
        </w:rPr>
        <w:t>й</w:t>
      </w:r>
      <w:r w:rsidRPr="000A055A">
        <w:rPr>
          <w:rFonts w:ascii="Arial" w:hAnsi="Arial" w:cs="Arial"/>
          <w:shd w:val="clear" w:color="auto" w:fill="FFFFFF"/>
        </w:rPr>
        <w:t>о</w:t>
      </w:r>
      <w:r w:rsidRPr="000A055A">
        <w:rPr>
          <w:rFonts w:ascii="Arial" w:hAnsi="Arial" w:cs="Arial"/>
          <w:spacing w:val="1"/>
          <w:shd w:val="clear" w:color="auto" w:fill="FFFFFF"/>
        </w:rPr>
        <w:t>н</w:t>
      </w:r>
      <w:r w:rsidRPr="000A055A">
        <w:rPr>
          <w:rFonts w:ascii="Arial" w:hAnsi="Arial" w:cs="Arial"/>
          <w:shd w:val="clear" w:color="auto" w:fill="FFFFFF"/>
        </w:rPr>
        <w:t xml:space="preserve">а </w:t>
      </w:r>
      <w:r w:rsidRPr="000A055A">
        <w:rPr>
          <w:rFonts w:ascii="Arial" w:hAnsi="Arial" w:cs="Arial"/>
          <w:spacing w:val="3"/>
          <w:shd w:val="clear" w:color="auto" w:fill="FFFFFF"/>
        </w:rPr>
        <w:t>К</w:t>
      </w:r>
      <w:r w:rsidRPr="000A055A">
        <w:rPr>
          <w:rFonts w:ascii="Arial" w:hAnsi="Arial" w:cs="Arial"/>
          <w:spacing w:val="-2"/>
          <w:shd w:val="clear" w:color="auto" w:fill="FFFFFF"/>
        </w:rPr>
        <w:t>у</w:t>
      </w:r>
      <w:r w:rsidRPr="000A055A">
        <w:rPr>
          <w:rFonts w:ascii="Arial" w:hAnsi="Arial" w:cs="Arial"/>
          <w:shd w:val="clear" w:color="auto" w:fill="FFFFFF"/>
        </w:rPr>
        <w:t>р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pacing w:val="1"/>
          <w:shd w:val="clear" w:color="auto" w:fill="FFFFFF"/>
        </w:rPr>
        <w:t>к</w:t>
      </w:r>
      <w:r w:rsidRPr="000A055A">
        <w:rPr>
          <w:rFonts w:ascii="Arial" w:hAnsi="Arial" w:cs="Arial"/>
          <w:shd w:val="clear" w:color="auto" w:fill="FFFFFF"/>
        </w:rPr>
        <w:t>ой обла</w:t>
      </w:r>
      <w:r w:rsidRPr="000A055A">
        <w:rPr>
          <w:rFonts w:ascii="Arial" w:hAnsi="Arial" w:cs="Arial"/>
          <w:spacing w:val="-1"/>
          <w:shd w:val="clear" w:color="auto" w:fill="FFFFFF"/>
        </w:rPr>
        <w:t>с</w:t>
      </w:r>
      <w:r w:rsidRPr="000A055A">
        <w:rPr>
          <w:rFonts w:ascii="Arial" w:hAnsi="Arial" w:cs="Arial"/>
          <w:shd w:val="clear" w:color="auto" w:fill="FFFFFF"/>
        </w:rPr>
        <w:t>ти</w:t>
      </w:r>
      <w:r w:rsidRPr="000A055A">
        <w:rPr>
          <w:rFonts w:ascii="Arial" w:hAnsi="Arial" w:cs="Arial"/>
          <w:spacing w:val="5"/>
          <w:shd w:val="clear" w:color="auto" w:fill="FFFFFF"/>
        </w:rPr>
        <w:t xml:space="preserve"> Собрание депутатов города Суджи </w:t>
      </w:r>
      <w:r w:rsidRPr="000A055A">
        <w:rPr>
          <w:rFonts w:ascii="Arial" w:hAnsi="Arial" w:cs="Arial"/>
          <w:spacing w:val="1"/>
          <w:shd w:val="clear" w:color="auto" w:fill="FFFFFF"/>
        </w:rPr>
        <w:t>р</w:t>
      </w:r>
      <w:r w:rsidR="007B1001" w:rsidRPr="000A055A">
        <w:rPr>
          <w:rFonts w:ascii="Arial" w:hAnsi="Arial" w:cs="Arial"/>
          <w:shd w:val="clear" w:color="auto" w:fill="FFFFFF"/>
        </w:rPr>
        <w:t>ешило:</w:t>
      </w:r>
    </w:p>
    <w:p w:rsidR="007B1001" w:rsidRPr="000A055A" w:rsidRDefault="00AA4089">
      <w:pPr>
        <w:widowControl w:val="0"/>
        <w:tabs>
          <w:tab w:val="left" w:pos="195"/>
          <w:tab w:val="center" w:pos="4904"/>
          <w:tab w:val="left" w:pos="9762"/>
        </w:tabs>
        <w:autoSpaceDE w:val="0"/>
        <w:ind w:firstLine="840"/>
        <w:jc w:val="both"/>
        <w:rPr>
          <w:rFonts w:ascii="Arial" w:hAnsi="Arial" w:cs="Arial"/>
          <w:shd w:val="clear" w:color="auto" w:fill="FFFFFF"/>
        </w:rPr>
      </w:pPr>
      <w:proofErr w:type="gramStart"/>
      <w:r w:rsidRPr="000A055A">
        <w:rPr>
          <w:rFonts w:ascii="Arial" w:hAnsi="Arial" w:cs="Arial"/>
          <w:shd w:val="clear" w:color="auto" w:fill="FFFFFF"/>
        </w:rPr>
        <w:t>1.</w:t>
      </w:r>
      <w:r w:rsidR="0008187D" w:rsidRPr="000A055A">
        <w:rPr>
          <w:rFonts w:ascii="Arial" w:hAnsi="Arial" w:cs="Arial"/>
          <w:shd w:val="clear" w:color="auto" w:fill="FFFFFF"/>
        </w:rPr>
        <w:t>Внести в</w:t>
      </w:r>
      <w:r w:rsidR="007B1001" w:rsidRPr="000A055A">
        <w:rPr>
          <w:rFonts w:ascii="Arial" w:hAnsi="Arial" w:cs="Arial"/>
          <w:shd w:val="clear" w:color="auto" w:fill="FFFFFF"/>
        </w:rPr>
        <w:t xml:space="preserve"> Решение Собрания депутатов № 160 от </w:t>
      </w:r>
      <w:r w:rsidR="0008187D" w:rsidRPr="000A055A">
        <w:rPr>
          <w:rFonts w:ascii="Arial" w:hAnsi="Arial" w:cs="Arial"/>
          <w:shd w:val="clear" w:color="auto" w:fill="FFFFFF"/>
        </w:rPr>
        <w:t>12.12.2022г.» О</w:t>
      </w:r>
      <w:r w:rsidR="007B1001" w:rsidRPr="000A055A">
        <w:rPr>
          <w:rFonts w:ascii="Arial" w:hAnsi="Arial" w:cs="Arial"/>
          <w:shd w:val="clear" w:color="auto" w:fill="FFFFFF"/>
        </w:rPr>
        <w:t xml:space="preserve"> бюджете муниципального образования «</w:t>
      </w:r>
      <w:r w:rsidRPr="000A055A">
        <w:rPr>
          <w:rFonts w:ascii="Arial" w:hAnsi="Arial" w:cs="Arial"/>
          <w:shd w:val="clear" w:color="auto" w:fill="FFFFFF"/>
        </w:rPr>
        <w:t>г</w:t>
      </w:r>
      <w:r w:rsidR="007B1001" w:rsidRPr="000A055A">
        <w:rPr>
          <w:rFonts w:ascii="Arial" w:hAnsi="Arial" w:cs="Arial"/>
          <w:shd w:val="clear" w:color="auto" w:fill="FFFFFF"/>
        </w:rPr>
        <w:t xml:space="preserve">ород Суджа» Суджанского района Курской области на 2023 год и плановый период 2024 и 2025 годы» </w:t>
      </w:r>
      <w:r w:rsidR="005407BC" w:rsidRPr="000A055A">
        <w:rPr>
          <w:rFonts w:ascii="Arial" w:hAnsi="Arial" w:cs="Arial"/>
          <w:shd w:val="clear" w:color="auto" w:fill="FFFFFF"/>
        </w:rPr>
        <w:t>(в редакции решения №180 от 15.03.2023г. »</w:t>
      </w:r>
      <w:r w:rsidR="007B1001" w:rsidRPr="000A055A">
        <w:rPr>
          <w:rFonts w:ascii="Arial" w:hAnsi="Arial" w:cs="Arial"/>
          <w:shd w:val="clear" w:color="auto" w:fill="FFFFFF"/>
        </w:rPr>
        <w:t>следующие изменения:</w:t>
      </w:r>
      <w:proofErr w:type="gramEnd"/>
    </w:p>
    <w:p w:rsidR="00BD3828" w:rsidRPr="000A055A" w:rsidRDefault="003F3039">
      <w:pPr>
        <w:widowControl w:val="0"/>
        <w:autoSpaceDE w:val="0"/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 </w:t>
      </w:r>
    </w:p>
    <w:p w:rsidR="005407BC" w:rsidRPr="000A055A" w:rsidRDefault="007B1001" w:rsidP="005407BC">
      <w:pPr>
        <w:tabs>
          <w:tab w:val="left" w:pos="142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</w:rPr>
        <w:t xml:space="preserve">1) Внести </w:t>
      </w:r>
      <w:r w:rsidR="0008187D" w:rsidRPr="000A055A">
        <w:rPr>
          <w:rFonts w:ascii="Arial" w:hAnsi="Arial" w:cs="Arial"/>
        </w:rPr>
        <w:t>изменения в</w:t>
      </w:r>
      <w:r w:rsidRPr="000A055A">
        <w:rPr>
          <w:rFonts w:ascii="Arial" w:hAnsi="Arial" w:cs="Arial"/>
        </w:rPr>
        <w:t xml:space="preserve"> статью 1 пункта 1 слова</w:t>
      </w:r>
      <w:r w:rsidRPr="000A055A">
        <w:rPr>
          <w:rFonts w:ascii="Arial" w:hAnsi="Arial" w:cs="Arial"/>
          <w:shd w:val="clear" w:color="auto" w:fill="FFFFFF"/>
        </w:rPr>
        <w:t xml:space="preserve"> </w:t>
      </w:r>
      <w:r w:rsidR="005407BC" w:rsidRPr="000A055A">
        <w:rPr>
          <w:rFonts w:ascii="Arial" w:hAnsi="Arial" w:cs="Arial"/>
          <w:shd w:val="clear" w:color="auto" w:fill="FFFFFF"/>
        </w:rPr>
        <w:t>«прогнозируемый общий объем доходов местного бюджета в сумме 107 165 124,00 рублей;</w:t>
      </w:r>
    </w:p>
    <w:p w:rsidR="005407BC" w:rsidRPr="000A055A" w:rsidRDefault="005407BC" w:rsidP="005407BC">
      <w:pPr>
        <w:tabs>
          <w:tab w:val="left" w:pos="142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>общий объем расходов местного бюджета в сумме 114 843 272 ,32 рублей;</w:t>
      </w:r>
    </w:p>
    <w:p w:rsidR="005407BC" w:rsidRPr="000A055A" w:rsidRDefault="005407BC" w:rsidP="005407BC">
      <w:pPr>
        <w:tabs>
          <w:tab w:val="left" w:pos="142"/>
          <w:tab w:val="left" w:pos="6555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дефицит (профицит) бюджета в сумме 7 678 148, 32 рублей» </w:t>
      </w:r>
    </w:p>
    <w:p w:rsidR="0008187D" w:rsidRPr="000A055A" w:rsidRDefault="00A54BED" w:rsidP="005407BC">
      <w:pPr>
        <w:tabs>
          <w:tab w:val="left" w:pos="142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заменить словами </w:t>
      </w:r>
      <w:r w:rsidR="0008187D" w:rsidRPr="000A055A">
        <w:rPr>
          <w:rFonts w:ascii="Arial" w:hAnsi="Arial" w:cs="Arial"/>
          <w:shd w:val="clear" w:color="auto" w:fill="FFFFFF"/>
        </w:rPr>
        <w:t xml:space="preserve"> «прогнозируемый общий объем доходов местного бюджета в сумме </w:t>
      </w:r>
      <w:r w:rsidR="00892A94" w:rsidRPr="000A055A">
        <w:rPr>
          <w:rFonts w:ascii="Arial" w:hAnsi="Arial" w:cs="Arial"/>
          <w:shd w:val="clear" w:color="auto" w:fill="FFFFFF"/>
        </w:rPr>
        <w:t>109 854 482</w:t>
      </w:r>
      <w:r w:rsidR="0008187D" w:rsidRPr="000A055A">
        <w:rPr>
          <w:rFonts w:ascii="Arial" w:hAnsi="Arial" w:cs="Arial"/>
          <w:shd w:val="clear" w:color="auto" w:fill="FFFFFF"/>
        </w:rPr>
        <w:t>,00 рублей;</w:t>
      </w:r>
    </w:p>
    <w:p w:rsidR="0008187D" w:rsidRPr="000A055A" w:rsidRDefault="0008187D" w:rsidP="0008187D">
      <w:pPr>
        <w:tabs>
          <w:tab w:val="left" w:pos="142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общий объем расходов местного бюджета в сумме </w:t>
      </w:r>
      <w:r w:rsidR="00892A94" w:rsidRPr="000A055A">
        <w:rPr>
          <w:rFonts w:ascii="Arial" w:hAnsi="Arial" w:cs="Arial"/>
          <w:shd w:val="clear" w:color="auto" w:fill="FFFFFF"/>
        </w:rPr>
        <w:t>117 532 630,32</w:t>
      </w:r>
      <w:r w:rsidRPr="000A055A">
        <w:rPr>
          <w:rFonts w:ascii="Arial" w:hAnsi="Arial" w:cs="Arial"/>
          <w:shd w:val="clear" w:color="auto" w:fill="FFFFFF"/>
        </w:rPr>
        <w:t xml:space="preserve"> рублей;</w:t>
      </w:r>
    </w:p>
    <w:p w:rsidR="007B1001" w:rsidRPr="000A055A" w:rsidRDefault="0008187D" w:rsidP="0008187D">
      <w:pPr>
        <w:tabs>
          <w:tab w:val="left" w:pos="142"/>
          <w:tab w:val="left" w:pos="6555"/>
        </w:tabs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>дефицит бюджета в сумме 7 678 14</w:t>
      </w:r>
      <w:r w:rsidR="00AF4E01" w:rsidRPr="000A055A">
        <w:rPr>
          <w:rFonts w:ascii="Arial" w:hAnsi="Arial" w:cs="Arial"/>
          <w:shd w:val="clear" w:color="auto" w:fill="FFFFFF"/>
        </w:rPr>
        <w:t>8</w:t>
      </w:r>
      <w:r w:rsidRPr="000A055A">
        <w:rPr>
          <w:rFonts w:ascii="Arial" w:hAnsi="Arial" w:cs="Arial"/>
          <w:shd w:val="clear" w:color="auto" w:fill="FFFFFF"/>
        </w:rPr>
        <w:t xml:space="preserve">, </w:t>
      </w:r>
      <w:r w:rsidR="00AF4E01" w:rsidRPr="000A055A">
        <w:rPr>
          <w:rFonts w:ascii="Arial" w:hAnsi="Arial" w:cs="Arial"/>
          <w:shd w:val="clear" w:color="auto" w:fill="FFFFFF"/>
        </w:rPr>
        <w:t>32</w:t>
      </w:r>
      <w:r w:rsidRPr="000A055A">
        <w:rPr>
          <w:rFonts w:ascii="Arial" w:hAnsi="Arial" w:cs="Arial"/>
          <w:shd w:val="clear" w:color="auto" w:fill="FFFFFF"/>
        </w:rPr>
        <w:t xml:space="preserve"> рублей» </w:t>
      </w:r>
    </w:p>
    <w:p w:rsidR="00BD3828" w:rsidRPr="000A055A" w:rsidRDefault="00BD3828">
      <w:pPr>
        <w:tabs>
          <w:tab w:val="left" w:pos="284"/>
        </w:tabs>
        <w:ind w:firstLine="840"/>
        <w:jc w:val="both"/>
        <w:rPr>
          <w:rFonts w:ascii="Arial" w:hAnsi="Arial" w:cs="Arial"/>
          <w:shd w:val="clear" w:color="auto" w:fill="FFFF00"/>
        </w:rPr>
      </w:pPr>
    </w:p>
    <w:p w:rsidR="0094159C" w:rsidRPr="000A055A" w:rsidRDefault="0094159C" w:rsidP="00B82D04">
      <w:pPr>
        <w:widowControl w:val="0"/>
        <w:autoSpaceDE w:val="0"/>
        <w:autoSpaceDN w:val="0"/>
        <w:adjustRightInd w:val="0"/>
        <w:ind w:firstLine="840"/>
        <w:jc w:val="both"/>
        <w:rPr>
          <w:rFonts w:ascii="Arial" w:hAnsi="Arial" w:cs="Arial"/>
        </w:rPr>
      </w:pPr>
      <w:r w:rsidRPr="000A055A">
        <w:rPr>
          <w:rFonts w:ascii="Arial" w:hAnsi="Arial" w:cs="Arial"/>
        </w:rPr>
        <w:t>2) Приложения № 1,</w:t>
      </w:r>
      <w:r w:rsidR="00892A94" w:rsidRPr="000A055A">
        <w:rPr>
          <w:rFonts w:ascii="Arial" w:hAnsi="Arial" w:cs="Arial"/>
        </w:rPr>
        <w:t>3</w:t>
      </w:r>
      <w:r w:rsidR="00726F53" w:rsidRPr="000A055A">
        <w:rPr>
          <w:rFonts w:ascii="Arial" w:hAnsi="Arial" w:cs="Arial"/>
        </w:rPr>
        <w:t>,</w:t>
      </w:r>
      <w:r w:rsidR="00AA4089" w:rsidRPr="000A055A">
        <w:rPr>
          <w:rFonts w:ascii="Arial" w:hAnsi="Arial" w:cs="Arial"/>
        </w:rPr>
        <w:t>5</w:t>
      </w:r>
      <w:r w:rsidRPr="000A055A">
        <w:rPr>
          <w:rFonts w:ascii="Arial" w:hAnsi="Arial" w:cs="Arial"/>
        </w:rPr>
        <w:t>,7,9 изложить в новой редакции согласно приложениям, к данному Решению.</w:t>
      </w:r>
    </w:p>
    <w:p w:rsidR="00447C5B" w:rsidRPr="000A055A" w:rsidRDefault="00AA4089" w:rsidP="00447C5B">
      <w:pPr>
        <w:ind w:firstLine="840"/>
        <w:jc w:val="both"/>
        <w:rPr>
          <w:rFonts w:ascii="Arial" w:hAnsi="Arial" w:cs="Arial"/>
        </w:rPr>
      </w:pPr>
      <w:r w:rsidRPr="000A055A">
        <w:rPr>
          <w:rFonts w:ascii="Arial" w:hAnsi="Arial" w:cs="Arial"/>
        </w:rPr>
        <w:t>2.</w:t>
      </w:r>
      <w:r w:rsidR="00447C5B" w:rsidRPr="000A055A">
        <w:rPr>
          <w:rFonts w:ascii="Arial" w:hAnsi="Arial" w:cs="Arial"/>
        </w:rPr>
        <w:t xml:space="preserve"> Настоящее Решение вступает в силу с момента его опубликования и подлежит официальному опубликованию в газете «Вестник Суджи» в соответствии с требованиями статьи 5 Бюджетного кодекса Российской Федерации.</w:t>
      </w:r>
    </w:p>
    <w:p w:rsidR="00BD3828" w:rsidRPr="000A055A" w:rsidRDefault="00BD3828" w:rsidP="0008187D">
      <w:pPr>
        <w:tabs>
          <w:tab w:val="left" w:pos="0"/>
        </w:tabs>
        <w:jc w:val="both"/>
        <w:rPr>
          <w:rFonts w:ascii="Arial" w:hAnsi="Arial" w:cs="Arial"/>
          <w:shd w:val="clear" w:color="auto" w:fill="FFFFFF"/>
        </w:rPr>
      </w:pPr>
    </w:p>
    <w:p w:rsidR="00BD3828" w:rsidRPr="000A055A" w:rsidRDefault="00AA4089" w:rsidP="00726F53">
      <w:pPr>
        <w:ind w:firstLine="840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color w:val="000000"/>
        </w:rPr>
        <w:t>3.</w:t>
      </w:r>
      <w:proofErr w:type="gramStart"/>
      <w:r w:rsidR="00223E19" w:rsidRPr="000A055A">
        <w:rPr>
          <w:rFonts w:ascii="Arial" w:hAnsi="Arial" w:cs="Arial"/>
          <w:color w:val="000000"/>
        </w:rPr>
        <w:t>Контроль за</w:t>
      </w:r>
      <w:proofErr w:type="gramEnd"/>
      <w:r w:rsidR="00223E19" w:rsidRPr="000A055A">
        <w:rPr>
          <w:rFonts w:ascii="Arial" w:hAnsi="Arial" w:cs="Arial"/>
          <w:color w:val="000000"/>
        </w:rPr>
        <w:t xml:space="preserve"> исполнением настоящего Решения возложить на Администрацию города Суджи.</w:t>
      </w:r>
    </w:p>
    <w:p w:rsidR="00BD3828" w:rsidRPr="000A055A" w:rsidRDefault="00BD3828">
      <w:pPr>
        <w:tabs>
          <w:tab w:val="left" w:pos="1515"/>
          <w:tab w:val="left" w:pos="7035"/>
        </w:tabs>
        <w:ind w:left="993" w:hanging="142"/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Председатель Собрания депутатов                                     </w:t>
      </w:r>
      <w:proofErr w:type="spellStart"/>
      <w:r w:rsidRPr="000A055A">
        <w:rPr>
          <w:rFonts w:ascii="Arial" w:hAnsi="Arial" w:cs="Arial"/>
          <w:shd w:val="clear" w:color="auto" w:fill="FFFFFF"/>
        </w:rPr>
        <w:t>Ю.В.Дмитрюков</w:t>
      </w:r>
      <w:proofErr w:type="spellEnd"/>
    </w:p>
    <w:p w:rsidR="00BD3828" w:rsidRPr="000A055A" w:rsidRDefault="00BD3828">
      <w:pPr>
        <w:tabs>
          <w:tab w:val="left" w:pos="1515"/>
          <w:tab w:val="left" w:pos="7035"/>
        </w:tabs>
        <w:ind w:left="993" w:hanging="142"/>
        <w:jc w:val="both"/>
        <w:rPr>
          <w:rFonts w:ascii="Arial" w:hAnsi="Arial" w:cs="Arial"/>
          <w:shd w:val="clear" w:color="auto" w:fill="FFFFFF"/>
        </w:rPr>
      </w:pPr>
    </w:p>
    <w:p w:rsidR="00BD3828" w:rsidRPr="000A055A" w:rsidRDefault="0008187D" w:rsidP="0008187D">
      <w:pPr>
        <w:jc w:val="both"/>
        <w:rPr>
          <w:rFonts w:ascii="Arial" w:hAnsi="Arial" w:cs="Arial"/>
          <w:shd w:val="clear" w:color="auto" w:fill="FFFFFF"/>
        </w:rPr>
      </w:pPr>
      <w:r w:rsidRPr="000A055A">
        <w:rPr>
          <w:rFonts w:ascii="Arial" w:hAnsi="Arial" w:cs="Arial"/>
          <w:shd w:val="clear" w:color="auto" w:fill="FFFFFF"/>
        </w:rPr>
        <w:t xml:space="preserve">              </w:t>
      </w:r>
      <w:r w:rsidR="00BD3828" w:rsidRPr="000A055A">
        <w:rPr>
          <w:rFonts w:ascii="Arial" w:hAnsi="Arial" w:cs="Arial"/>
          <w:shd w:val="clear" w:color="auto" w:fill="FFFFFF"/>
        </w:rPr>
        <w:t xml:space="preserve">Глава города                                                                           </w:t>
      </w:r>
      <w:proofErr w:type="spellStart"/>
      <w:r w:rsidR="00BD3828" w:rsidRPr="000A055A">
        <w:rPr>
          <w:rFonts w:ascii="Arial" w:hAnsi="Arial" w:cs="Arial"/>
          <w:shd w:val="clear" w:color="auto" w:fill="FFFFFF"/>
        </w:rPr>
        <w:t>В.И.Дьяченко</w:t>
      </w:r>
      <w:proofErr w:type="spellEnd"/>
    </w:p>
    <w:p w:rsidR="00AA4089" w:rsidRPr="000A055A" w:rsidRDefault="00AA4089" w:rsidP="0008187D">
      <w:pPr>
        <w:jc w:val="both"/>
        <w:rPr>
          <w:rFonts w:ascii="Arial" w:hAnsi="Arial" w:cs="Arial"/>
        </w:rPr>
      </w:pP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  <w:r w:rsidRPr="000A055A">
        <w:rPr>
          <w:sz w:val="22"/>
          <w:szCs w:val="22"/>
        </w:rPr>
        <w:t>Приложен</w:t>
      </w:r>
      <w:r w:rsidRPr="000A055A">
        <w:rPr>
          <w:spacing w:val="-1"/>
          <w:sz w:val="22"/>
          <w:szCs w:val="22"/>
        </w:rPr>
        <w:t>и</w:t>
      </w:r>
      <w:r w:rsidRPr="000A055A">
        <w:rPr>
          <w:sz w:val="22"/>
          <w:szCs w:val="22"/>
        </w:rPr>
        <w:t>е</w:t>
      </w:r>
      <w:r w:rsidRPr="000A055A">
        <w:rPr>
          <w:spacing w:val="-2"/>
          <w:sz w:val="22"/>
          <w:szCs w:val="22"/>
        </w:rPr>
        <w:t xml:space="preserve"> </w:t>
      </w:r>
      <w:r w:rsidRPr="000A055A">
        <w:rPr>
          <w:sz w:val="22"/>
          <w:szCs w:val="22"/>
        </w:rPr>
        <w:t>№</w:t>
      </w:r>
      <w:r w:rsidRPr="000A055A">
        <w:rPr>
          <w:spacing w:val="1"/>
          <w:sz w:val="22"/>
          <w:szCs w:val="22"/>
        </w:rPr>
        <w:t xml:space="preserve"> 1</w:t>
      </w: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pacing w:val="1"/>
          <w:sz w:val="22"/>
          <w:szCs w:val="22"/>
        </w:rPr>
      </w:pPr>
      <w:r w:rsidRPr="000A055A">
        <w:rPr>
          <w:sz w:val="22"/>
          <w:szCs w:val="22"/>
        </w:rPr>
        <w:t>к</w:t>
      </w:r>
      <w:r w:rsidRPr="000A055A">
        <w:rPr>
          <w:spacing w:val="1"/>
          <w:sz w:val="22"/>
          <w:szCs w:val="22"/>
        </w:rPr>
        <w:t xml:space="preserve"> </w:t>
      </w:r>
      <w:r w:rsidRPr="000A055A">
        <w:rPr>
          <w:sz w:val="22"/>
          <w:szCs w:val="22"/>
        </w:rPr>
        <w:t>Ре</w:t>
      </w:r>
      <w:r w:rsidRPr="000A055A">
        <w:rPr>
          <w:spacing w:val="-2"/>
          <w:sz w:val="22"/>
          <w:szCs w:val="22"/>
        </w:rPr>
        <w:t>ш</w:t>
      </w:r>
      <w:r w:rsidRPr="000A055A">
        <w:rPr>
          <w:sz w:val="22"/>
          <w:szCs w:val="22"/>
        </w:rPr>
        <w:t>ен</w:t>
      </w:r>
      <w:r w:rsidRPr="000A055A">
        <w:rPr>
          <w:spacing w:val="-1"/>
          <w:sz w:val="22"/>
          <w:szCs w:val="22"/>
        </w:rPr>
        <w:t>и</w:t>
      </w:r>
      <w:r w:rsidRPr="000A055A">
        <w:rPr>
          <w:sz w:val="22"/>
          <w:szCs w:val="22"/>
        </w:rPr>
        <w:t>ю</w:t>
      </w:r>
      <w:r w:rsidRPr="000A055A">
        <w:rPr>
          <w:spacing w:val="1"/>
          <w:sz w:val="22"/>
          <w:szCs w:val="22"/>
        </w:rPr>
        <w:t xml:space="preserve"> Собрания депутатов города Суджи</w:t>
      </w: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pacing w:val="1"/>
          <w:sz w:val="22"/>
          <w:szCs w:val="22"/>
        </w:rPr>
      </w:pPr>
      <w:r w:rsidRPr="000A055A">
        <w:rPr>
          <w:spacing w:val="1"/>
          <w:sz w:val="22"/>
          <w:szCs w:val="22"/>
        </w:rPr>
        <w:t xml:space="preserve"> «О бюджете муниципального образования</w:t>
      </w:r>
    </w:p>
    <w:p w:rsidR="00BD3828" w:rsidRPr="000A055A" w:rsidRDefault="00BD3828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  <w:r w:rsidRPr="000A055A">
        <w:rPr>
          <w:spacing w:val="1"/>
          <w:sz w:val="22"/>
          <w:szCs w:val="22"/>
        </w:rPr>
        <w:t>«город Суджа» Суджанского района Курской области»</w:t>
      </w:r>
    </w:p>
    <w:p w:rsidR="00DB358F" w:rsidRPr="000A055A" w:rsidRDefault="00BD3828" w:rsidP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  <w:r w:rsidRPr="000A055A">
        <w:rPr>
          <w:sz w:val="22"/>
          <w:szCs w:val="22"/>
        </w:rPr>
        <w:t>от «</w:t>
      </w:r>
      <w:r w:rsidR="00F5485A" w:rsidRPr="000A055A">
        <w:rPr>
          <w:sz w:val="22"/>
          <w:szCs w:val="22"/>
        </w:rPr>
        <w:t>13</w:t>
      </w:r>
      <w:r w:rsidR="006F172F" w:rsidRPr="000A055A">
        <w:rPr>
          <w:sz w:val="22"/>
          <w:szCs w:val="22"/>
        </w:rPr>
        <w:t xml:space="preserve">» </w:t>
      </w:r>
      <w:r w:rsidRPr="000A055A">
        <w:rPr>
          <w:sz w:val="22"/>
          <w:szCs w:val="22"/>
        </w:rPr>
        <w:t>декабря 2022</w:t>
      </w:r>
      <w:r w:rsidRPr="000A055A">
        <w:rPr>
          <w:spacing w:val="-2"/>
          <w:sz w:val="22"/>
          <w:szCs w:val="22"/>
        </w:rPr>
        <w:t xml:space="preserve"> </w:t>
      </w:r>
      <w:r w:rsidRPr="000A055A">
        <w:rPr>
          <w:sz w:val="22"/>
          <w:szCs w:val="22"/>
        </w:rPr>
        <w:t>го</w:t>
      </w:r>
      <w:r w:rsidRPr="000A055A">
        <w:rPr>
          <w:spacing w:val="-2"/>
          <w:sz w:val="22"/>
          <w:szCs w:val="22"/>
        </w:rPr>
        <w:t>д</w:t>
      </w:r>
      <w:r w:rsidRPr="000A055A">
        <w:rPr>
          <w:sz w:val="22"/>
          <w:szCs w:val="22"/>
        </w:rPr>
        <w:t>а</w:t>
      </w:r>
      <w:r w:rsidRPr="000A055A">
        <w:rPr>
          <w:spacing w:val="-2"/>
          <w:sz w:val="22"/>
          <w:szCs w:val="22"/>
        </w:rPr>
        <w:t xml:space="preserve"> </w:t>
      </w:r>
      <w:r w:rsidRPr="000A055A">
        <w:rPr>
          <w:sz w:val="22"/>
          <w:szCs w:val="22"/>
        </w:rPr>
        <w:t xml:space="preserve">№ </w:t>
      </w:r>
      <w:r w:rsidR="00F5485A" w:rsidRPr="000A055A">
        <w:rPr>
          <w:sz w:val="22"/>
          <w:szCs w:val="22"/>
        </w:rPr>
        <w:t>160</w:t>
      </w:r>
      <w:r w:rsidRPr="000A055A">
        <w:rPr>
          <w:sz w:val="22"/>
          <w:szCs w:val="22"/>
        </w:rPr>
        <w:t xml:space="preserve"> </w:t>
      </w:r>
    </w:p>
    <w:p w:rsidR="00CC5E84" w:rsidRPr="000A055A" w:rsidRDefault="00DB358F" w:rsidP="00CC5E84">
      <w:pPr>
        <w:pStyle w:val="afe"/>
        <w:jc w:val="right"/>
        <w:rPr>
          <w:rFonts w:ascii="Times New Roman" w:hAnsi="Times New Roman"/>
          <w:sz w:val="18"/>
          <w:szCs w:val="18"/>
          <w:lang w:eastAsia="ru-RU"/>
        </w:rPr>
      </w:pPr>
      <w:r w:rsidRPr="000A055A">
        <w:rPr>
          <w:rFonts w:ascii="Times New Roman" w:hAnsi="Times New Roman"/>
          <w:sz w:val="18"/>
          <w:szCs w:val="18"/>
        </w:rPr>
        <w:t xml:space="preserve">(в редакции </w:t>
      </w:r>
      <w:proofErr w:type="spellStart"/>
      <w:r w:rsidRPr="000A055A">
        <w:rPr>
          <w:rFonts w:ascii="Times New Roman" w:hAnsi="Times New Roman"/>
          <w:sz w:val="18"/>
          <w:szCs w:val="18"/>
        </w:rPr>
        <w:t>реш</w:t>
      </w:r>
      <w:proofErr w:type="spellEnd"/>
      <w:r w:rsidRPr="000A055A">
        <w:rPr>
          <w:rFonts w:ascii="Times New Roman" w:hAnsi="Times New Roman"/>
          <w:sz w:val="18"/>
          <w:szCs w:val="18"/>
        </w:rPr>
        <w:t>. №</w:t>
      </w:r>
      <w:r w:rsidR="000A055A" w:rsidRPr="000A055A">
        <w:rPr>
          <w:rFonts w:ascii="Times New Roman" w:hAnsi="Times New Roman"/>
          <w:sz w:val="18"/>
          <w:szCs w:val="18"/>
        </w:rPr>
        <w:t>200</w:t>
      </w:r>
      <w:r w:rsidR="00CC5E84" w:rsidRPr="000A055A">
        <w:rPr>
          <w:rFonts w:ascii="Times New Roman" w:hAnsi="Times New Roman"/>
          <w:sz w:val="18"/>
          <w:szCs w:val="18"/>
        </w:rPr>
        <w:t xml:space="preserve"> от</w:t>
      </w:r>
      <w:r w:rsidRPr="000A055A">
        <w:rPr>
          <w:rFonts w:ascii="Times New Roman" w:hAnsi="Times New Roman"/>
          <w:sz w:val="18"/>
          <w:szCs w:val="18"/>
        </w:rPr>
        <w:t xml:space="preserve"> </w:t>
      </w:r>
      <w:r w:rsidR="000A055A" w:rsidRPr="000A055A">
        <w:rPr>
          <w:rFonts w:ascii="Times New Roman" w:hAnsi="Times New Roman"/>
          <w:sz w:val="18"/>
          <w:szCs w:val="18"/>
        </w:rPr>
        <w:t>16.08.2023</w:t>
      </w:r>
      <w:r w:rsidRPr="000A055A">
        <w:rPr>
          <w:rFonts w:ascii="Times New Roman" w:hAnsi="Times New Roman"/>
          <w:sz w:val="18"/>
          <w:szCs w:val="18"/>
        </w:rPr>
        <w:t xml:space="preserve"> </w:t>
      </w:r>
      <w:r w:rsidR="00CC5E84" w:rsidRPr="000A055A">
        <w:rPr>
          <w:rFonts w:ascii="Times New Roman" w:hAnsi="Times New Roman"/>
          <w:sz w:val="18"/>
          <w:szCs w:val="18"/>
        </w:rPr>
        <w:t>г.)</w:t>
      </w:r>
    </w:p>
    <w:p w:rsidR="00CC5E84" w:rsidRPr="000A055A" w:rsidRDefault="00CC5E84">
      <w:pPr>
        <w:widowControl w:val="0"/>
        <w:tabs>
          <w:tab w:val="left" w:pos="10160"/>
        </w:tabs>
        <w:autoSpaceDE w:val="0"/>
        <w:jc w:val="right"/>
        <w:rPr>
          <w:sz w:val="28"/>
          <w:szCs w:val="28"/>
        </w:rPr>
      </w:pPr>
    </w:p>
    <w:p w:rsidR="00BD3828" w:rsidRPr="000A055A" w:rsidRDefault="00BD3828">
      <w:pPr>
        <w:widowControl w:val="0"/>
        <w:autoSpaceDE w:val="0"/>
        <w:jc w:val="center"/>
        <w:rPr>
          <w:sz w:val="22"/>
          <w:szCs w:val="22"/>
        </w:rPr>
      </w:pPr>
      <w:r w:rsidRPr="000A055A">
        <w:rPr>
          <w:b/>
          <w:bCs/>
          <w:sz w:val="28"/>
          <w:szCs w:val="28"/>
        </w:rPr>
        <w:t>Ис</w:t>
      </w:r>
      <w:r w:rsidRPr="000A055A">
        <w:rPr>
          <w:b/>
          <w:bCs/>
          <w:spacing w:val="-1"/>
          <w:sz w:val="28"/>
          <w:szCs w:val="28"/>
        </w:rPr>
        <w:t>т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>ч</w:t>
      </w:r>
      <w:r w:rsidRPr="000A055A">
        <w:rPr>
          <w:b/>
          <w:bCs/>
          <w:spacing w:val="-1"/>
          <w:sz w:val="28"/>
          <w:szCs w:val="28"/>
        </w:rPr>
        <w:t>ник</w:t>
      </w:r>
      <w:r w:rsidRPr="000A055A">
        <w:rPr>
          <w:b/>
          <w:bCs/>
          <w:sz w:val="28"/>
          <w:szCs w:val="28"/>
        </w:rPr>
        <w:t xml:space="preserve">и </w:t>
      </w:r>
      <w:r w:rsidRPr="000A055A">
        <w:rPr>
          <w:b/>
          <w:bCs/>
          <w:spacing w:val="-1"/>
          <w:sz w:val="28"/>
          <w:szCs w:val="28"/>
        </w:rPr>
        <w:t>вн</w:t>
      </w:r>
      <w:r w:rsidRPr="000A055A">
        <w:rPr>
          <w:b/>
          <w:bCs/>
          <w:spacing w:val="1"/>
          <w:sz w:val="28"/>
          <w:szCs w:val="28"/>
        </w:rPr>
        <w:t>ут</w:t>
      </w:r>
      <w:r w:rsidRPr="000A055A">
        <w:rPr>
          <w:b/>
          <w:bCs/>
          <w:sz w:val="28"/>
          <w:szCs w:val="28"/>
        </w:rPr>
        <w:t>р</w:t>
      </w:r>
      <w:r w:rsidRPr="000A055A">
        <w:rPr>
          <w:b/>
          <w:bCs/>
          <w:spacing w:val="-3"/>
          <w:sz w:val="28"/>
          <w:szCs w:val="28"/>
        </w:rPr>
        <w:t>е</w:t>
      </w:r>
      <w:r w:rsidRPr="000A055A">
        <w:rPr>
          <w:b/>
          <w:bCs/>
          <w:spacing w:val="-1"/>
          <w:sz w:val="28"/>
          <w:szCs w:val="28"/>
        </w:rPr>
        <w:t>нн</w:t>
      </w:r>
      <w:r w:rsidRPr="000A055A">
        <w:rPr>
          <w:b/>
          <w:bCs/>
          <w:sz w:val="28"/>
          <w:szCs w:val="28"/>
        </w:rPr>
        <w:t>его</w:t>
      </w:r>
      <w:r w:rsidRPr="000A055A">
        <w:rPr>
          <w:b/>
          <w:bCs/>
          <w:spacing w:val="1"/>
          <w:sz w:val="28"/>
          <w:szCs w:val="28"/>
        </w:rPr>
        <w:t xml:space="preserve"> </w:t>
      </w:r>
      <w:r w:rsidRPr="000A055A">
        <w:rPr>
          <w:b/>
          <w:bCs/>
          <w:spacing w:val="-3"/>
          <w:sz w:val="28"/>
          <w:szCs w:val="28"/>
        </w:rPr>
        <w:t>ф</w:t>
      </w:r>
      <w:r w:rsidRPr="000A055A">
        <w:rPr>
          <w:b/>
          <w:bCs/>
          <w:spacing w:val="-1"/>
          <w:sz w:val="28"/>
          <w:szCs w:val="28"/>
        </w:rPr>
        <w:t>ин</w:t>
      </w:r>
      <w:r w:rsidRPr="000A055A">
        <w:rPr>
          <w:b/>
          <w:bCs/>
          <w:spacing w:val="1"/>
          <w:sz w:val="28"/>
          <w:szCs w:val="28"/>
        </w:rPr>
        <w:t>а</w:t>
      </w:r>
      <w:r w:rsidRPr="000A055A">
        <w:rPr>
          <w:b/>
          <w:bCs/>
          <w:spacing w:val="-1"/>
          <w:sz w:val="28"/>
          <w:szCs w:val="28"/>
        </w:rPr>
        <w:t>н</w:t>
      </w:r>
      <w:r w:rsidRPr="000A055A">
        <w:rPr>
          <w:b/>
          <w:bCs/>
          <w:sz w:val="28"/>
          <w:szCs w:val="28"/>
        </w:rPr>
        <w:t>си</w:t>
      </w:r>
      <w:r w:rsidRPr="000A055A">
        <w:rPr>
          <w:b/>
          <w:bCs/>
          <w:spacing w:val="-1"/>
          <w:sz w:val="28"/>
          <w:szCs w:val="28"/>
        </w:rPr>
        <w:t>р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>ван</w:t>
      </w:r>
      <w:r w:rsidRPr="000A055A">
        <w:rPr>
          <w:b/>
          <w:bCs/>
          <w:spacing w:val="-1"/>
          <w:sz w:val="28"/>
          <w:szCs w:val="28"/>
        </w:rPr>
        <w:t>и</w:t>
      </w:r>
      <w:r w:rsidRPr="000A055A">
        <w:rPr>
          <w:b/>
          <w:bCs/>
          <w:sz w:val="28"/>
          <w:szCs w:val="28"/>
        </w:rPr>
        <w:t>я</w:t>
      </w:r>
      <w:r w:rsidRPr="000A055A">
        <w:rPr>
          <w:b/>
          <w:bCs/>
          <w:spacing w:val="-1"/>
          <w:sz w:val="28"/>
          <w:szCs w:val="28"/>
        </w:rPr>
        <w:t xml:space="preserve"> </w:t>
      </w:r>
      <w:r w:rsidRPr="000A055A">
        <w:rPr>
          <w:b/>
          <w:bCs/>
          <w:sz w:val="28"/>
          <w:szCs w:val="28"/>
        </w:rPr>
        <w:t>де</w:t>
      </w:r>
      <w:r w:rsidRPr="000A055A">
        <w:rPr>
          <w:b/>
          <w:bCs/>
          <w:spacing w:val="-3"/>
          <w:sz w:val="28"/>
          <w:szCs w:val="28"/>
        </w:rPr>
        <w:t>ф</w:t>
      </w:r>
      <w:r w:rsidRPr="000A055A">
        <w:rPr>
          <w:b/>
          <w:bCs/>
          <w:spacing w:val="-1"/>
          <w:sz w:val="28"/>
          <w:szCs w:val="28"/>
        </w:rPr>
        <w:t>ици</w:t>
      </w:r>
      <w:r w:rsidRPr="000A055A">
        <w:rPr>
          <w:b/>
          <w:bCs/>
          <w:spacing w:val="1"/>
          <w:sz w:val="28"/>
          <w:szCs w:val="28"/>
        </w:rPr>
        <w:t>т</w:t>
      </w:r>
      <w:r w:rsidRPr="000A055A">
        <w:rPr>
          <w:b/>
          <w:bCs/>
          <w:sz w:val="28"/>
          <w:szCs w:val="28"/>
        </w:rPr>
        <w:t xml:space="preserve">а </w:t>
      </w:r>
      <w:r w:rsidRPr="000A055A">
        <w:rPr>
          <w:b/>
          <w:bCs/>
          <w:spacing w:val="1"/>
          <w:sz w:val="28"/>
          <w:szCs w:val="28"/>
        </w:rPr>
        <w:t>б</w:t>
      </w:r>
      <w:r w:rsidRPr="000A055A">
        <w:rPr>
          <w:b/>
          <w:bCs/>
          <w:spacing w:val="-1"/>
          <w:sz w:val="28"/>
          <w:szCs w:val="28"/>
        </w:rPr>
        <w:t>ю</w:t>
      </w:r>
      <w:r w:rsidRPr="000A055A">
        <w:rPr>
          <w:b/>
          <w:bCs/>
          <w:sz w:val="28"/>
          <w:szCs w:val="28"/>
        </w:rPr>
        <w:t>д</w:t>
      </w:r>
      <w:r w:rsidRPr="000A055A">
        <w:rPr>
          <w:b/>
          <w:bCs/>
          <w:spacing w:val="-3"/>
          <w:sz w:val="28"/>
          <w:szCs w:val="28"/>
        </w:rPr>
        <w:t>ж</w:t>
      </w:r>
      <w:r w:rsidRPr="000A055A">
        <w:rPr>
          <w:b/>
          <w:bCs/>
          <w:sz w:val="28"/>
          <w:szCs w:val="28"/>
        </w:rPr>
        <w:t>е</w:t>
      </w:r>
      <w:r w:rsidRPr="000A055A">
        <w:rPr>
          <w:b/>
          <w:bCs/>
          <w:spacing w:val="1"/>
          <w:sz w:val="28"/>
          <w:szCs w:val="28"/>
        </w:rPr>
        <w:t>т</w:t>
      </w:r>
      <w:r w:rsidRPr="000A055A">
        <w:rPr>
          <w:b/>
          <w:bCs/>
          <w:sz w:val="28"/>
          <w:szCs w:val="28"/>
        </w:rPr>
        <w:t>а</w:t>
      </w:r>
      <w:r w:rsidRPr="000A055A">
        <w:rPr>
          <w:b/>
          <w:bCs/>
          <w:spacing w:val="-2"/>
          <w:sz w:val="28"/>
          <w:szCs w:val="28"/>
        </w:rPr>
        <w:t xml:space="preserve"> </w:t>
      </w:r>
      <w:r w:rsidRPr="000A055A">
        <w:rPr>
          <w:b/>
          <w:bCs/>
          <w:sz w:val="28"/>
          <w:szCs w:val="28"/>
        </w:rPr>
        <w:t>м</w:t>
      </w:r>
      <w:r w:rsidRPr="000A055A">
        <w:rPr>
          <w:b/>
          <w:bCs/>
          <w:spacing w:val="2"/>
          <w:sz w:val="28"/>
          <w:szCs w:val="28"/>
        </w:rPr>
        <w:t>у</w:t>
      </w:r>
      <w:r w:rsidRPr="000A055A">
        <w:rPr>
          <w:b/>
          <w:bCs/>
          <w:spacing w:val="-1"/>
          <w:sz w:val="28"/>
          <w:szCs w:val="28"/>
        </w:rPr>
        <w:t>ницип</w:t>
      </w:r>
      <w:r w:rsidRPr="000A055A">
        <w:rPr>
          <w:b/>
          <w:bCs/>
          <w:spacing w:val="1"/>
          <w:sz w:val="28"/>
          <w:szCs w:val="28"/>
        </w:rPr>
        <w:t>а</w:t>
      </w:r>
      <w:r w:rsidRPr="000A055A">
        <w:rPr>
          <w:b/>
          <w:bCs/>
          <w:spacing w:val="-1"/>
          <w:sz w:val="28"/>
          <w:szCs w:val="28"/>
        </w:rPr>
        <w:t>л</w:t>
      </w:r>
      <w:r w:rsidRPr="000A055A">
        <w:rPr>
          <w:b/>
          <w:bCs/>
          <w:sz w:val="28"/>
          <w:szCs w:val="28"/>
        </w:rPr>
        <w:t>ьно</w:t>
      </w:r>
      <w:r w:rsidRPr="000A055A">
        <w:rPr>
          <w:b/>
          <w:bCs/>
          <w:spacing w:val="-2"/>
          <w:sz w:val="28"/>
          <w:szCs w:val="28"/>
        </w:rPr>
        <w:t>г</w:t>
      </w:r>
      <w:r w:rsidRPr="000A055A">
        <w:rPr>
          <w:b/>
          <w:bCs/>
          <w:sz w:val="28"/>
          <w:szCs w:val="28"/>
        </w:rPr>
        <w:t>о</w:t>
      </w:r>
      <w:r w:rsidRPr="000A055A">
        <w:rPr>
          <w:b/>
          <w:bCs/>
          <w:spacing w:val="1"/>
          <w:sz w:val="28"/>
          <w:szCs w:val="28"/>
        </w:rPr>
        <w:t xml:space="preserve"> </w:t>
      </w:r>
      <w:r w:rsidRPr="000A055A">
        <w:rPr>
          <w:b/>
          <w:bCs/>
          <w:spacing w:val="-2"/>
          <w:sz w:val="28"/>
          <w:szCs w:val="28"/>
        </w:rPr>
        <w:t>о</w:t>
      </w:r>
      <w:r w:rsidRPr="000A055A">
        <w:rPr>
          <w:b/>
          <w:bCs/>
          <w:spacing w:val="1"/>
          <w:sz w:val="28"/>
          <w:szCs w:val="28"/>
        </w:rPr>
        <w:t>б</w:t>
      </w:r>
      <w:r w:rsidRPr="000A055A">
        <w:rPr>
          <w:b/>
          <w:bCs/>
          <w:spacing w:val="-3"/>
          <w:sz w:val="28"/>
          <w:szCs w:val="28"/>
        </w:rPr>
        <w:t>р</w:t>
      </w:r>
      <w:r w:rsidRPr="000A055A">
        <w:rPr>
          <w:b/>
          <w:bCs/>
          <w:spacing w:val="1"/>
          <w:sz w:val="28"/>
          <w:szCs w:val="28"/>
        </w:rPr>
        <w:t>а</w:t>
      </w:r>
      <w:r w:rsidRPr="000A055A">
        <w:rPr>
          <w:b/>
          <w:bCs/>
          <w:sz w:val="28"/>
          <w:szCs w:val="28"/>
        </w:rPr>
        <w:t>з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pacing w:val="-3"/>
          <w:sz w:val="28"/>
          <w:szCs w:val="28"/>
        </w:rPr>
        <w:t>в</w:t>
      </w:r>
      <w:r w:rsidRPr="000A055A">
        <w:rPr>
          <w:b/>
          <w:bCs/>
          <w:spacing w:val="1"/>
          <w:sz w:val="28"/>
          <w:szCs w:val="28"/>
        </w:rPr>
        <w:t>а</w:t>
      </w:r>
      <w:r w:rsidRPr="000A055A">
        <w:rPr>
          <w:b/>
          <w:bCs/>
          <w:spacing w:val="-3"/>
          <w:sz w:val="28"/>
          <w:szCs w:val="28"/>
        </w:rPr>
        <w:t>н</w:t>
      </w:r>
      <w:r w:rsidRPr="000A055A">
        <w:rPr>
          <w:b/>
          <w:bCs/>
          <w:spacing w:val="-1"/>
          <w:sz w:val="28"/>
          <w:szCs w:val="28"/>
        </w:rPr>
        <w:t>и</w:t>
      </w:r>
      <w:r w:rsidRPr="000A055A">
        <w:rPr>
          <w:b/>
          <w:bCs/>
          <w:sz w:val="28"/>
          <w:szCs w:val="28"/>
        </w:rPr>
        <w:t>я</w:t>
      </w:r>
      <w:r w:rsidRPr="000A055A">
        <w:rPr>
          <w:b/>
          <w:bCs/>
          <w:spacing w:val="-1"/>
          <w:sz w:val="28"/>
          <w:szCs w:val="28"/>
        </w:rPr>
        <w:t xml:space="preserve"> </w:t>
      </w:r>
      <w:r w:rsidRPr="000A055A">
        <w:rPr>
          <w:b/>
          <w:bCs/>
          <w:sz w:val="28"/>
          <w:szCs w:val="28"/>
        </w:rPr>
        <w:t>"г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>р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>д</w:t>
      </w:r>
      <w:r w:rsidRPr="000A055A">
        <w:rPr>
          <w:b/>
          <w:bCs/>
          <w:spacing w:val="-1"/>
          <w:sz w:val="28"/>
          <w:szCs w:val="28"/>
        </w:rPr>
        <w:t xml:space="preserve"> Суджа</w:t>
      </w:r>
      <w:r w:rsidRPr="000A055A">
        <w:rPr>
          <w:b/>
          <w:bCs/>
          <w:sz w:val="28"/>
          <w:szCs w:val="28"/>
        </w:rPr>
        <w:t>" Суджанско</w:t>
      </w:r>
      <w:r w:rsidRPr="000A055A">
        <w:rPr>
          <w:b/>
          <w:bCs/>
          <w:spacing w:val="-2"/>
          <w:sz w:val="28"/>
          <w:szCs w:val="28"/>
        </w:rPr>
        <w:t>г</w:t>
      </w:r>
      <w:r w:rsidRPr="000A055A">
        <w:rPr>
          <w:b/>
          <w:bCs/>
          <w:sz w:val="28"/>
          <w:szCs w:val="28"/>
        </w:rPr>
        <w:t>о</w:t>
      </w:r>
      <w:r w:rsidRPr="000A055A">
        <w:rPr>
          <w:b/>
          <w:bCs/>
          <w:spacing w:val="1"/>
          <w:sz w:val="28"/>
          <w:szCs w:val="28"/>
        </w:rPr>
        <w:t xml:space="preserve"> </w:t>
      </w:r>
      <w:r w:rsidRPr="000A055A">
        <w:rPr>
          <w:b/>
          <w:bCs/>
          <w:sz w:val="28"/>
          <w:szCs w:val="28"/>
        </w:rPr>
        <w:t>р</w:t>
      </w:r>
      <w:r w:rsidRPr="000A055A">
        <w:rPr>
          <w:b/>
          <w:bCs/>
          <w:spacing w:val="2"/>
          <w:sz w:val="28"/>
          <w:szCs w:val="28"/>
        </w:rPr>
        <w:t>а</w:t>
      </w:r>
      <w:r w:rsidRPr="000A055A">
        <w:rPr>
          <w:b/>
          <w:bCs/>
          <w:spacing w:val="-3"/>
          <w:sz w:val="28"/>
          <w:szCs w:val="28"/>
        </w:rPr>
        <w:t>й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pacing w:val="-1"/>
          <w:sz w:val="28"/>
          <w:szCs w:val="28"/>
        </w:rPr>
        <w:t>н</w:t>
      </w:r>
      <w:r w:rsidRPr="000A055A">
        <w:rPr>
          <w:b/>
          <w:bCs/>
          <w:sz w:val="28"/>
          <w:szCs w:val="28"/>
        </w:rPr>
        <w:t>а</w:t>
      </w:r>
      <w:r w:rsidRPr="000A055A">
        <w:rPr>
          <w:b/>
          <w:bCs/>
          <w:spacing w:val="-2"/>
          <w:sz w:val="28"/>
          <w:szCs w:val="28"/>
        </w:rPr>
        <w:t xml:space="preserve"> </w:t>
      </w:r>
      <w:r w:rsidRPr="000A055A">
        <w:rPr>
          <w:b/>
          <w:bCs/>
          <w:sz w:val="28"/>
          <w:szCs w:val="28"/>
        </w:rPr>
        <w:t>К</w:t>
      </w:r>
      <w:r w:rsidRPr="000A055A">
        <w:rPr>
          <w:b/>
          <w:bCs/>
          <w:spacing w:val="1"/>
          <w:sz w:val="28"/>
          <w:szCs w:val="28"/>
        </w:rPr>
        <w:t>у</w:t>
      </w:r>
      <w:r w:rsidRPr="000A055A">
        <w:rPr>
          <w:b/>
          <w:bCs/>
          <w:sz w:val="28"/>
          <w:szCs w:val="28"/>
        </w:rPr>
        <w:t>рс</w:t>
      </w:r>
      <w:r w:rsidRPr="000A055A">
        <w:rPr>
          <w:b/>
          <w:bCs/>
          <w:spacing w:val="-3"/>
          <w:sz w:val="28"/>
          <w:szCs w:val="28"/>
        </w:rPr>
        <w:t>к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 xml:space="preserve">й </w:t>
      </w:r>
      <w:r w:rsidRPr="000A055A">
        <w:rPr>
          <w:b/>
          <w:bCs/>
          <w:spacing w:val="-2"/>
          <w:sz w:val="28"/>
          <w:szCs w:val="28"/>
        </w:rPr>
        <w:t>о</w:t>
      </w:r>
      <w:r w:rsidRPr="000A055A">
        <w:rPr>
          <w:b/>
          <w:bCs/>
          <w:spacing w:val="1"/>
          <w:sz w:val="28"/>
          <w:szCs w:val="28"/>
        </w:rPr>
        <w:t>б</w:t>
      </w:r>
      <w:r w:rsidRPr="000A055A">
        <w:rPr>
          <w:b/>
          <w:bCs/>
          <w:spacing w:val="-1"/>
          <w:sz w:val="28"/>
          <w:szCs w:val="28"/>
        </w:rPr>
        <w:t>л</w:t>
      </w:r>
      <w:r w:rsidRPr="000A055A">
        <w:rPr>
          <w:b/>
          <w:bCs/>
          <w:spacing w:val="1"/>
          <w:sz w:val="28"/>
          <w:szCs w:val="28"/>
        </w:rPr>
        <w:t>а</w:t>
      </w:r>
      <w:r w:rsidRPr="000A055A">
        <w:rPr>
          <w:b/>
          <w:bCs/>
          <w:spacing w:val="-2"/>
          <w:sz w:val="28"/>
          <w:szCs w:val="28"/>
        </w:rPr>
        <w:t>с</w:t>
      </w:r>
      <w:r w:rsidRPr="000A055A">
        <w:rPr>
          <w:b/>
          <w:bCs/>
          <w:spacing w:val="1"/>
          <w:sz w:val="28"/>
          <w:szCs w:val="28"/>
        </w:rPr>
        <w:t>т</w:t>
      </w:r>
      <w:r w:rsidRPr="000A055A">
        <w:rPr>
          <w:b/>
          <w:bCs/>
          <w:sz w:val="28"/>
          <w:szCs w:val="28"/>
        </w:rPr>
        <w:t xml:space="preserve">и </w:t>
      </w:r>
      <w:r w:rsidRPr="000A055A">
        <w:rPr>
          <w:b/>
          <w:bCs/>
          <w:spacing w:val="-1"/>
          <w:sz w:val="28"/>
          <w:szCs w:val="28"/>
        </w:rPr>
        <w:t>н</w:t>
      </w:r>
      <w:r w:rsidRPr="000A055A">
        <w:rPr>
          <w:b/>
          <w:bCs/>
          <w:sz w:val="28"/>
          <w:szCs w:val="28"/>
        </w:rPr>
        <w:t>а</w:t>
      </w:r>
      <w:r w:rsidRPr="000A055A">
        <w:rPr>
          <w:b/>
          <w:bCs/>
          <w:spacing w:val="1"/>
          <w:sz w:val="28"/>
          <w:szCs w:val="28"/>
        </w:rPr>
        <w:t xml:space="preserve"> </w:t>
      </w:r>
      <w:r w:rsidRPr="000A055A">
        <w:rPr>
          <w:b/>
          <w:bCs/>
          <w:spacing w:val="-2"/>
          <w:sz w:val="28"/>
          <w:szCs w:val="28"/>
        </w:rPr>
        <w:t>2</w:t>
      </w:r>
      <w:r w:rsidRPr="000A055A">
        <w:rPr>
          <w:b/>
          <w:bCs/>
          <w:spacing w:val="1"/>
          <w:sz w:val="28"/>
          <w:szCs w:val="28"/>
        </w:rPr>
        <w:t xml:space="preserve">023 </w:t>
      </w:r>
      <w:r w:rsidRPr="000A055A">
        <w:rPr>
          <w:b/>
          <w:bCs/>
          <w:spacing w:val="-3"/>
          <w:sz w:val="28"/>
          <w:szCs w:val="28"/>
        </w:rPr>
        <w:t>г</w:t>
      </w:r>
      <w:r w:rsidRPr="000A055A">
        <w:rPr>
          <w:b/>
          <w:bCs/>
          <w:spacing w:val="1"/>
          <w:sz w:val="28"/>
          <w:szCs w:val="28"/>
        </w:rPr>
        <w:t>о</w:t>
      </w:r>
      <w:r w:rsidRPr="000A055A">
        <w:rPr>
          <w:b/>
          <w:bCs/>
          <w:sz w:val="28"/>
          <w:szCs w:val="28"/>
        </w:rPr>
        <w:t>д</w:t>
      </w:r>
    </w:p>
    <w:p w:rsidR="00BD3828" w:rsidRPr="000A055A" w:rsidRDefault="00BD3828">
      <w:pPr>
        <w:widowControl w:val="0"/>
        <w:autoSpaceDE w:val="0"/>
        <w:jc w:val="right"/>
        <w:rPr>
          <w:sz w:val="22"/>
          <w:szCs w:val="22"/>
          <w:shd w:val="clear" w:color="auto" w:fill="FFFF00"/>
        </w:rPr>
      </w:pPr>
      <w:r w:rsidRPr="000A055A">
        <w:rPr>
          <w:sz w:val="22"/>
          <w:szCs w:val="22"/>
        </w:rPr>
        <w:t>(рублей)</w:t>
      </w:r>
    </w:p>
    <w:p w:rsidR="00BD3828" w:rsidRPr="000A055A" w:rsidRDefault="00BD3828">
      <w:pPr>
        <w:widowControl w:val="0"/>
        <w:autoSpaceDE w:val="0"/>
        <w:jc w:val="right"/>
        <w:rPr>
          <w:sz w:val="22"/>
          <w:szCs w:val="22"/>
          <w:shd w:val="clear" w:color="auto" w:fill="FFFF00"/>
        </w:rPr>
      </w:pPr>
    </w:p>
    <w:tbl>
      <w:tblPr>
        <w:tblW w:w="10504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5953"/>
        <w:gridCol w:w="1715"/>
      </w:tblGrid>
      <w:tr w:rsidR="00BD3828" w:rsidRPr="000A055A" w:rsidTr="002009A2">
        <w:trPr>
          <w:trHeight w:hRule="exact" w:val="91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ind w:hanging="67"/>
              <w:jc w:val="center"/>
              <w:rPr>
                <w:spacing w:val="1"/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 xml:space="preserve">Код  </w:t>
            </w:r>
            <w:proofErr w:type="gramStart"/>
            <w:r w:rsidRPr="000A055A">
              <w:rPr>
                <w:shd w:val="clear" w:color="auto" w:fill="FFFFFF"/>
              </w:rPr>
              <w:t>б</w:t>
            </w:r>
            <w:r w:rsidRPr="000A055A">
              <w:rPr>
                <w:spacing w:val="1"/>
                <w:shd w:val="clear" w:color="auto" w:fill="FFFFFF"/>
              </w:rPr>
              <w:t>ю</w:t>
            </w:r>
            <w:r w:rsidRPr="000A055A">
              <w:rPr>
                <w:shd w:val="clear" w:color="auto" w:fill="FFFFFF"/>
              </w:rPr>
              <w:t>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2"/>
                <w:shd w:val="clear" w:color="auto" w:fill="FFFFFF"/>
              </w:rPr>
              <w:t>о</w:t>
            </w:r>
            <w:r w:rsidRPr="000A055A">
              <w:rPr>
                <w:shd w:val="clear" w:color="auto" w:fill="FFFFFF"/>
              </w:rPr>
              <w:t>й</w:t>
            </w:r>
            <w:proofErr w:type="gramEnd"/>
          </w:p>
          <w:p w:rsidR="00BD3828" w:rsidRPr="000A055A" w:rsidRDefault="00BD3828">
            <w:pPr>
              <w:widowControl w:val="0"/>
              <w:autoSpaceDE w:val="0"/>
              <w:ind w:hanging="67"/>
              <w:jc w:val="center"/>
              <w:rPr>
                <w:shd w:val="clear" w:color="auto" w:fill="FFFFFF"/>
              </w:rPr>
            </w:pPr>
            <w:r w:rsidRPr="000A055A">
              <w:rPr>
                <w:spacing w:val="1"/>
                <w:shd w:val="clear" w:color="auto" w:fill="FFFFFF"/>
              </w:rPr>
              <w:t xml:space="preserve"> к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-1"/>
                <w:shd w:val="clear" w:color="auto" w:fill="FFFFFF"/>
              </w:rPr>
              <w:t>асси</w:t>
            </w:r>
            <w:r w:rsidRPr="000A055A">
              <w:rPr>
                <w:shd w:val="clear" w:color="auto" w:fill="FFFFFF"/>
              </w:rPr>
              <w:t>ф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3"/>
                <w:shd w:val="clear" w:color="auto" w:fill="FFFFFF"/>
              </w:rPr>
              <w:t>к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ци</w:t>
            </w:r>
            <w:r w:rsidRPr="000A055A">
              <w:rPr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Р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сс</w:t>
            </w:r>
            <w:r w:rsidRPr="000A055A">
              <w:rPr>
                <w:spacing w:val="1"/>
                <w:shd w:val="clear" w:color="auto" w:fill="FFFFFF"/>
              </w:rPr>
              <w:t>ий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ой</w:t>
            </w:r>
            <w:r w:rsidRPr="000A055A">
              <w:rPr>
                <w:spacing w:val="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Ф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ци</w:t>
            </w:r>
            <w:r w:rsidRPr="000A055A">
              <w:rPr>
                <w:shd w:val="clear" w:color="auto" w:fill="FFFFFF"/>
              </w:rPr>
              <w:t>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 xml:space="preserve"> </w:t>
            </w:r>
          </w:p>
          <w:p w:rsidR="00BD3828" w:rsidRPr="000A055A" w:rsidRDefault="00BD3828">
            <w:pPr>
              <w:widowControl w:val="0"/>
              <w:autoSpaceDE w:val="0"/>
              <w:jc w:val="center"/>
              <w:rPr>
                <w:spacing w:val="3"/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ме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>ов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то</w:t>
            </w:r>
            <w:r w:rsidRPr="000A055A">
              <w:rPr>
                <w:spacing w:val="-1"/>
                <w:shd w:val="clear" w:color="auto" w:fill="FFFFFF"/>
              </w:rPr>
              <w:t>ч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и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ов ф</w:t>
            </w:r>
            <w:r w:rsidRPr="000A055A">
              <w:rPr>
                <w:spacing w:val="1"/>
                <w:shd w:val="clear" w:color="auto" w:fill="FFFFFF"/>
              </w:rPr>
              <w:t>ин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3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hd w:val="clear" w:color="auto" w:fill="FFFFFF"/>
              </w:rPr>
              <w:t>ров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я д</w:t>
            </w:r>
            <w:r w:rsidRPr="000A055A">
              <w:rPr>
                <w:spacing w:val="-3"/>
                <w:shd w:val="clear" w:color="auto" w:fill="FFFFFF"/>
              </w:rPr>
              <w:t>е</w:t>
            </w:r>
            <w:r w:rsidRPr="000A055A">
              <w:rPr>
                <w:spacing w:val="5"/>
                <w:shd w:val="clear" w:color="auto" w:fill="FFFFFF"/>
              </w:rPr>
              <w:t>ф</w:t>
            </w:r>
            <w:r w:rsidRPr="000A055A">
              <w:rPr>
                <w:spacing w:val="1"/>
                <w:shd w:val="clear" w:color="auto" w:fill="FFFFFF"/>
              </w:rPr>
              <w:t>ици</w:t>
            </w:r>
            <w:r w:rsidRPr="000A055A">
              <w:rPr>
                <w:shd w:val="clear" w:color="auto" w:fill="FFFFFF"/>
              </w:rPr>
              <w:t>та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б</w:t>
            </w:r>
            <w:r w:rsidRPr="000A055A">
              <w:rPr>
                <w:spacing w:val="1"/>
                <w:shd w:val="clear" w:color="auto" w:fill="FFFFFF"/>
              </w:rPr>
              <w:t>ю</w:t>
            </w:r>
            <w:r w:rsidRPr="000A055A">
              <w:rPr>
                <w:shd w:val="clear" w:color="auto" w:fill="FFFFFF"/>
              </w:rPr>
              <w:t>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snapToGrid w:val="0"/>
              <w:jc w:val="center"/>
              <w:rPr>
                <w:spacing w:val="3"/>
                <w:shd w:val="clear" w:color="auto" w:fill="FFFFFF"/>
              </w:rPr>
            </w:pPr>
          </w:p>
          <w:p w:rsidR="00BD3828" w:rsidRPr="000A055A" w:rsidRDefault="00BD3828">
            <w:pPr>
              <w:widowControl w:val="0"/>
              <w:autoSpaceDE w:val="0"/>
              <w:jc w:val="center"/>
            </w:pPr>
            <w:r w:rsidRPr="000A055A">
              <w:rPr>
                <w:spacing w:val="3"/>
                <w:shd w:val="clear" w:color="auto" w:fill="FFFFFF"/>
              </w:rPr>
              <w:t>С</w:t>
            </w:r>
            <w:r w:rsidRPr="000A055A">
              <w:rPr>
                <w:spacing w:val="-5"/>
                <w:shd w:val="clear" w:color="auto" w:fill="FFFFFF"/>
              </w:rPr>
              <w:t>у</w:t>
            </w:r>
            <w:r w:rsidRPr="000A055A">
              <w:rPr>
                <w:spacing w:val="-1"/>
                <w:shd w:val="clear" w:color="auto" w:fill="FFFFFF"/>
              </w:rPr>
              <w:t>м</w:t>
            </w:r>
            <w:r w:rsidRPr="000A055A">
              <w:rPr>
                <w:spacing w:val="1"/>
                <w:shd w:val="clear" w:color="auto" w:fill="FFFFFF"/>
              </w:rPr>
              <w:t>м</w:t>
            </w:r>
            <w:r w:rsidRPr="000A055A">
              <w:rPr>
                <w:shd w:val="clear" w:color="auto" w:fill="FFFFFF"/>
              </w:rPr>
              <w:t>а</w:t>
            </w:r>
          </w:p>
        </w:tc>
      </w:tr>
      <w:tr w:rsidR="00BD3828" w:rsidRPr="000A055A" w:rsidTr="002009A2">
        <w:trPr>
          <w:trHeight w:hRule="exact" w:val="36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2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3</w:t>
            </w:r>
          </w:p>
        </w:tc>
      </w:tr>
      <w:tr w:rsidR="00BD3828" w:rsidRPr="000A055A" w:rsidTr="002009A2">
        <w:trPr>
          <w:trHeight w:hRule="exact" w:val="55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01 00 00 00 00 0000 000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828" w:rsidRPr="000A055A" w:rsidRDefault="00BD3828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Ис</w:t>
            </w:r>
            <w:r w:rsidRPr="000A055A">
              <w:rPr>
                <w:spacing w:val="1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ч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pacing w:val="-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и</w:t>
            </w:r>
            <w:r w:rsidRPr="000A055A">
              <w:rPr>
                <w:spacing w:val="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в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2"/>
                <w:shd w:val="clear" w:color="auto" w:fill="FFFFFF"/>
              </w:rPr>
              <w:t>у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ен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ег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pacing w:val="-3"/>
                <w:shd w:val="clear" w:color="auto" w:fill="FFFFFF"/>
              </w:rPr>
              <w:t>ф</w:t>
            </w:r>
            <w:r w:rsidRPr="000A055A">
              <w:rPr>
                <w:spacing w:val="1"/>
                <w:shd w:val="clear" w:color="auto" w:fill="FFFFFF"/>
              </w:rPr>
              <w:t>ин</w:t>
            </w:r>
            <w:r w:rsidRPr="000A055A">
              <w:rPr>
                <w:shd w:val="clear" w:color="auto" w:fill="FFFFFF"/>
              </w:rPr>
              <w:t>а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ир</w:t>
            </w:r>
            <w:r w:rsidRPr="000A055A">
              <w:rPr>
                <w:shd w:val="clear" w:color="auto" w:fill="FFFFFF"/>
              </w:rPr>
              <w:t>ова</w:t>
            </w:r>
            <w:r w:rsidRPr="000A055A">
              <w:rPr>
                <w:spacing w:val="-1"/>
                <w:shd w:val="clear" w:color="auto" w:fill="FFFFFF"/>
              </w:rPr>
              <w:t>н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hd w:val="clear" w:color="auto" w:fill="FFFFFF"/>
              </w:rPr>
              <w:t>я д</w:t>
            </w:r>
            <w:r w:rsidRPr="000A055A">
              <w:rPr>
                <w:spacing w:val="-3"/>
                <w:shd w:val="clear" w:color="auto" w:fill="FFFFFF"/>
              </w:rPr>
              <w:t>е</w:t>
            </w:r>
            <w:r w:rsidRPr="000A055A">
              <w:rPr>
                <w:spacing w:val="2"/>
                <w:shd w:val="clear" w:color="auto" w:fill="FFFFFF"/>
              </w:rPr>
              <w:t>ф</w:t>
            </w:r>
            <w:r w:rsidRPr="000A055A">
              <w:rPr>
                <w:spacing w:val="1"/>
                <w:shd w:val="clear" w:color="auto" w:fill="FFFFFF"/>
              </w:rPr>
              <w:t>иц</w:t>
            </w:r>
            <w:r w:rsidRPr="000A055A">
              <w:rPr>
                <w:spacing w:val="-1"/>
                <w:shd w:val="clear" w:color="auto" w:fill="FFFFFF"/>
              </w:rPr>
              <w:t>и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ов б</w:t>
            </w:r>
            <w:r w:rsidRPr="000A055A">
              <w:rPr>
                <w:spacing w:val="-1"/>
                <w:shd w:val="clear" w:color="auto" w:fill="FFFFFF"/>
              </w:rPr>
              <w:t>ю</w:t>
            </w:r>
            <w:r w:rsidRPr="000A055A">
              <w:rPr>
                <w:spacing w:val="1"/>
                <w:shd w:val="clear" w:color="auto" w:fill="FFFFFF"/>
              </w:rPr>
              <w:t>д</w:t>
            </w:r>
            <w:r w:rsidRPr="000A055A">
              <w:rPr>
                <w:spacing w:val="-4"/>
                <w:shd w:val="clear" w:color="auto" w:fill="FFFFFF"/>
              </w:rPr>
              <w:t>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3828" w:rsidRPr="000A055A" w:rsidRDefault="002009A2" w:rsidP="00AF4E01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7 678 14</w:t>
            </w:r>
            <w:r w:rsidR="00AF4E01" w:rsidRPr="000A055A">
              <w:rPr>
                <w:shd w:val="clear" w:color="auto" w:fill="FFFFFF"/>
              </w:rPr>
              <w:t>8</w:t>
            </w:r>
            <w:r w:rsidRPr="000A055A">
              <w:rPr>
                <w:shd w:val="clear" w:color="auto" w:fill="FFFFFF"/>
              </w:rPr>
              <w:t>,</w:t>
            </w:r>
            <w:r w:rsidR="00AF4E01" w:rsidRPr="000A055A">
              <w:rPr>
                <w:shd w:val="clear" w:color="auto" w:fill="FFFFFF"/>
              </w:rPr>
              <w:t>32</w:t>
            </w:r>
          </w:p>
        </w:tc>
      </w:tr>
      <w:tr w:rsidR="002009A2" w:rsidRPr="000A055A" w:rsidTr="002009A2">
        <w:trPr>
          <w:trHeight w:hRule="exact" w:val="62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01 05 00 00 00 0000 000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Изм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 xml:space="preserve">атков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 xml:space="preserve">в 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 xml:space="preserve">а </w:t>
            </w:r>
            <w:r w:rsidRPr="000A055A">
              <w:rPr>
                <w:spacing w:val="-1"/>
                <w:shd w:val="clear" w:color="auto" w:fill="FFFFFF"/>
              </w:rPr>
              <w:t>сче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 xml:space="preserve">ах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о у</w:t>
            </w:r>
            <w:r w:rsidRPr="000A055A">
              <w:rPr>
                <w:spacing w:val="-1"/>
                <w:shd w:val="clear" w:color="auto" w:fill="FFFFFF"/>
              </w:rPr>
              <w:t>че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 xml:space="preserve">у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в б</w:t>
            </w:r>
            <w:r w:rsidRPr="000A055A">
              <w:rPr>
                <w:spacing w:val="-1"/>
                <w:shd w:val="clear" w:color="auto" w:fill="FFFFFF"/>
              </w:rPr>
              <w:t>юдже</w:t>
            </w:r>
            <w:r w:rsidRPr="000A055A">
              <w:rPr>
                <w:spacing w:val="2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A2" w:rsidRPr="000A055A" w:rsidRDefault="00AF4E01" w:rsidP="002009A2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7 678 148,32</w:t>
            </w:r>
          </w:p>
        </w:tc>
      </w:tr>
      <w:tr w:rsidR="002009A2" w:rsidRPr="000A055A" w:rsidTr="002009A2">
        <w:trPr>
          <w:trHeight w:hRule="exact" w:val="36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01 05 00 00 00 0000 500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Ув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че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 xml:space="preserve">ов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A2" w:rsidRPr="000A055A" w:rsidRDefault="002009A2" w:rsidP="00EB4625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-</w:t>
            </w:r>
            <w:r w:rsidR="00EB4625" w:rsidRPr="000A055A">
              <w:rPr>
                <w:shd w:val="clear" w:color="auto" w:fill="FFFFFF"/>
              </w:rPr>
              <w:t>109 854 482</w:t>
            </w:r>
            <w:r w:rsidRPr="000A055A">
              <w:rPr>
                <w:shd w:val="clear" w:color="auto" w:fill="FFFFFF"/>
              </w:rPr>
              <w:t>,00</w:t>
            </w:r>
          </w:p>
        </w:tc>
      </w:tr>
      <w:tr w:rsidR="005124EB" w:rsidRPr="000A055A" w:rsidTr="002009A2">
        <w:trPr>
          <w:trHeight w:hRule="exact" w:val="41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01 05 02 00 00 0000 500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Ув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че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-2"/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 xml:space="preserve">ов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</w:t>
            </w:r>
            <w:r w:rsidRPr="000A055A">
              <w:rPr>
                <w:spacing w:val="1"/>
                <w:shd w:val="clear" w:color="auto" w:fill="FFFFFF"/>
              </w:rPr>
              <w:t>ю</w:t>
            </w:r>
            <w:r w:rsidRPr="000A055A">
              <w:rPr>
                <w:shd w:val="clear" w:color="auto" w:fill="FFFFFF"/>
              </w:rPr>
              <w:t>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r w:rsidRPr="000A055A">
              <w:rPr>
                <w:shd w:val="clear" w:color="auto" w:fill="FFFFFF"/>
              </w:rPr>
              <w:t>-</w:t>
            </w:r>
            <w:r w:rsidR="00EB4625" w:rsidRPr="000A055A">
              <w:rPr>
                <w:shd w:val="clear" w:color="auto" w:fill="FFFFFF"/>
              </w:rPr>
              <w:t>109 854 482</w:t>
            </w:r>
            <w:r w:rsidRPr="000A055A">
              <w:rPr>
                <w:shd w:val="clear" w:color="auto" w:fill="FFFFFF"/>
              </w:rPr>
              <w:t>,00</w:t>
            </w:r>
          </w:p>
        </w:tc>
      </w:tr>
      <w:tr w:rsidR="005124EB" w:rsidRPr="000A055A" w:rsidTr="002009A2">
        <w:trPr>
          <w:trHeight w:hRule="exact" w:val="59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01 05 02 01 00 0000 510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Ув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че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-2"/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ов д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ж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 xml:space="preserve">ых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r w:rsidRPr="000A055A">
              <w:rPr>
                <w:shd w:val="clear" w:color="auto" w:fill="FFFFFF"/>
              </w:rPr>
              <w:t>-</w:t>
            </w:r>
            <w:r w:rsidR="00EB4625" w:rsidRPr="000A055A">
              <w:rPr>
                <w:shd w:val="clear" w:color="auto" w:fill="FFFFFF"/>
              </w:rPr>
              <w:t>109 854 482</w:t>
            </w:r>
            <w:r w:rsidRPr="000A055A">
              <w:rPr>
                <w:shd w:val="clear" w:color="auto" w:fill="FFFFFF"/>
              </w:rPr>
              <w:t>,00</w:t>
            </w:r>
          </w:p>
        </w:tc>
      </w:tr>
      <w:tr w:rsidR="005124EB" w:rsidRPr="000A055A" w:rsidTr="002009A2">
        <w:trPr>
          <w:trHeight w:hRule="exact"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01 05 02 01 13 0000 510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Ув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1"/>
                <w:shd w:val="clear" w:color="auto" w:fill="FFFFFF"/>
              </w:rPr>
              <w:t>и</w:t>
            </w:r>
            <w:r w:rsidRPr="000A055A">
              <w:rPr>
                <w:spacing w:val="-1"/>
                <w:shd w:val="clear" w:color="auto" w:fill="FFFFFF"/>
              </w:rPr>
              <w:t>че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-2"/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ов д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ж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 xml:space="preserve">ых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ов по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r w:rsidRPr="000A055A">
              <w:rPr>
                <w:shd w:val="clear" w:color="auto" w:fill="FFFFFF"/>
              </w:rPr>
              <w:t>-</w:t>
            </w:r>
            <w:r w:rsidR="00EB4625" w:rsidRPr="000A055A">
              <w:rPr>
                <w:shd w:val="clear" w:color="auto" w:fill="FFFFFF"/>
              </w:rPr>
              <w:t>109 854 482</w:t>
            </w:r>
            <w:r w:rsidRPr="000A055A">
              <w:rPr>
                <w:shd w:val="clear" w:color="auto" w:fill="FFFFFF"/>
              </w:rPr>
              <w:t>,00</w:t>
            </w:r>
          </w:p>
        </w:tc>
      </w:tr>
      <w:tr w:rsidR="002009A2" w:rsidRPr="000A055A" w:rsidTr="002009A2">
        <w:trPr>
          <w:trHeight w:hRule="exact" w:val="35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01 05 00 00 00 0000 600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Ум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нь</w:t>
            </w:r>
            <w:r w:rsidRPr="000A055A">
              <w:rPr>
                <w:shd w:val="clear" w:color="auto" w:fill="FFFFFF"/>
              </w:rPr>
              <w:t>ш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 xml:space="preserve">ов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A2" w:rsidRPr="000A055A" w:rsidRDefault="00EB4625" w:rsidP="00AF4E01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117 532 630</w:t>
            </w:r>
            <w:r w:rsidR="005124EB" w:rsidRPr="000A055A">
              <w:rPr>
                <w:shd w:val="clear" w:color="auto" w:fill="FFFFFF"/>
              </w:rPr>
              <w:t>,</w:t>
            </w:r>
            <w:r w:rsidR="00AF4E01" w:rsidRPr="000A055A">
              <w:rPr>
                <w:shd w:val="clear" w:color="auto" w:fill="FFFFFF"/>
              </w:rPr>
              <w:t>32</w:t>
            </w:r>
          </w:p>
        </w:tc>
      </w:tr>
      <w:tr w:rsidR="005124EB" w:rsidRPr="000A055A" w:rsidTr="002009A2">
        <w:trPr>
          <w:trHeight w:hRule="exact" w:val="48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01 05 02 00 00 0000 600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Ум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нь</w:t>
            </w:r>
            <w:r w:rsidRPr="000A055A">
              <w:rPr>
                <w:shd w:val="clear" w:color="auto" w:fill="FFFFFF"/>
              </w:rPr>
              <w:t>ш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3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 xml:space="preserve">ов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</w:t>
            </w:r>
            <w:r w:rsidRPr="000A055A">
              <w:rPr>
                <w:spacing w:val="1"/>
                <w:shd w:val="clear" w:color="auto" w:fill="FFFFFF"/>
              </w:rPr>
              <w:t>ю</w:t>
            </w:r>
            <w:r w:rsidRPr="000A055A">
              <w:rPr>
                <w:shd w:val="clear" w:color="auto" w:fill="FFFFFF"/>
              </w:rPr>
              <w:t>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EB4625" w:rsidP="00AF4E01">
            <w:pPr>
              <w:jc w:val="center"/>
            </w:pPr>
            <w:r w:rsidRPr="000A055A">
              <w:rPr>
                <w:shd w:val="clear" w:color="auto" w:fill="FFFFFF"/>
              </w:rPr>
              <w:t>117 532 630</w:t>
            </w:r>
            <w:r w:rsidR="005124EB" w:rsidRPr="000A055A">
              <w:rPr>
                <w:shd w:val="clear" w:color="auto" w:fill="FFFFFF"/>
              </w:rPr>
              <w:t>,</w:t>
            </w:r>
            <w:r w:rsidR="00AF4E01" w:rsidRPr="000A055A">
              <w:rPr>
                <w:shd w:val="clear" w:color="auto" w:fill="FFFFFF"/>
              </w:rPr>
              <w:t>32</w:t>
            </w:r>
          </w:p>
        </w:tc>
      </w:tr>
      <w:tr w:rsidR="005124EB" w:rsidRPr="000A055A" w:rsidTr="002009A2">
        <w:trPr>
          <w:trHeight w:hRule="exact" w:val="56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01 05 02 01 00 0000 610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Ум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нь</w:t>
            </w:r>
            <w:r w:rsidRPr="000A055A">
              <w:rPr>
                <w:shd w:val="clear" w:color="auto" w:fill="FFFFFF"/>
              </w:rPr>
              <w:t>ш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3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ов д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ж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 xml:space="preserve">ых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EB4625" w:rsidP="00AF4E01">
            <w:pPr>
              <w:jc w:val="center"/>
            </w:pPr>
            <w:r w:rsidRPr="000A055A">
              <w:rPr>
                <w:shd w:val="clear" w:color="auto" w:fill="FFFFFF"/>
              </w:rPr>
              <w:t>117 532 630</w:t>
            </w:r>
            <w:r w:rsidR="005124EB" w:rsidRPr="000A055A">
              <w:rPr>
                <w:shd w:val="clear" w:color="auto" w:fill="FFFFFF"/>
              </w:rPr>
              <w:t>,</w:t>
            </w:r>
            <w:r w:rsidR="00AF4E01" w:rsidRPr="000A055A">
              <w:rPr>
                <w:shd w:val="clear" w:color="auto" w:fill="FFFFFF"/>
              </w:rPr>
              <w:t>32</w:t>
            </w:r>
          </w:p>
        </w:tc>
      </w:tr>
      <w:tr w:rsidR="005124EB" w:rsidRPr="000A055A" w:rsidTr="002009A2">
        <w:trPr>
          <w:trHeight w:hRule="exact" w:val="56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01 05 02 01 13 0000 610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4EB" w:rsidRPr="000A055A" w:rsidRDefault="005124EB" w:rsidP="005124EB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hd w:val="clear" w:color="auto" w:fill="FFFFFF"/>
              </w:rPr>
              <w:t>Ум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нь</w:t>
            </w:r>
            <w:r w:rsidRPr="000A055A">
              <w:rPr>
                <w:shd w:val="clear" w:color="auto" w:fill="FFFFFF"/>
              </w:rPr>
              <w:t>ш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е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1"/>
                <w:shd w:val="clear" w:color="auto" w:fill="FFFFFF"/>
              </w:rPr>
              <w:t>п</w:t>
            </w:r>
            <w:r w:rsidRPr="000A055A">
              <w:rPr>
                <w:shd w:val="clear" w:color="auto" w:fill="FFFFFF"/>
              </w:rPr>
              <w:t>ро</w:t>
            </w:r>
            <w:r w:rsidRPr="000A055A">
              <w:rPr>
                <w:spacing w:val="-1"/>
                <w:shd w:val="clear" w:color="auto" w:fill="FFFFFF"/>
              </w:rPr>
              <w:t>чи</w:t>
            </w:r>
            <w:r w:rsidRPr="000A055A">
              <w:rPr>
                <w:shd w:val="clear" w:color="auto" w:fill="FFFFFF"/>
              </w:rPr>
              <w:t>х</w:t>
            </w:r>
            <w:r w:rsidRPr="000A055A">
              <w:rPr>
                <w:spacing w:val="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3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-1"/>
                <w:shd w:val="clear" w:color="auto" w:fill="FFFFFF"/>
              </w:rPr>
              <w:t>а</w:t>
            </w:r>
            <w:r w:rsidRPr="000A055A">
              <w:rPr>
                <w:shd w:val="clear" w:color="auto" w:fill="FFFFFF"/>
              </w:rPr>
              <w:t>т</w:t>
            </w:r>
            <w:r w:rsidRPr="000A055A">
              <w:rPr>
                <w:spacing w:val="1"/>
                <w:shd w:val="clear" w:color="auto" w:fill="FFFFFF"/>
              </w:rPr>
              <w:t>к</w:t>
            </w:r>
            <w:r w:rsidRPr="000A055A">
              <w:rPr>
                <w:shd w:val="clear" w:color="auto" w:fill="FFFFFF"/>
              </w:rPr>
              <w:t>ов д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pacing w:val="2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ж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 xml:space="preserve">ых 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р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д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hd w:val="clear" w:color="auto" w:fill="FFFFFF"/>
              </w:rPr>
              <w:t>тв бюдж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т</w:t>
            </w:r>
            <w:r w:rsidRPr="000A055A">
              <w:rPr>
                <w:shd w:val="clear" w:color="auto" w:fill="FFFFFF"/>
              </w:rPr>
              <w:t>ов по</w:t>
            </w:r>
            <w:r w:rsidRPr="000A055A">
              <w:rPr>
                <w:spacing w:val="-1"/>
                <w:shd w:val="clear" w:color="auto" w:fill="FFFFFF"/>
              </w:rPr>
              <w:t>с</w:t>
            </w:r>
            <w:r w:rsidRPr="000A055A">
              <w:rPr>
                <w:spacing w:val="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л</w:t>
            </w:r>
            <w:r w:rsidRPr="000A055A">
              <w:rPr>
                <w:spacing w:val="-1"/>
                <w:shd w:val="clear" w:color="auto" w:fill="FFFFFF"/>
              </w:rPr>
              <w:t>е</w:t>
            </w:r>
            <w:r w:rsidRPr="000A055A">
              <w:rPr>
                <w:spacing w:val="1"/>
                <w:shd w:val="clear" w:color="auto" w:fill="FFFFFF"/>
              </w:rPr>
              <w:t>ни</w:t>
            </w:r>
            <w:r w:rsidRPr="000A055A">
              <w:rPr>
                <w:shd w:val="clear" w:color="auto" w:fill="FFFFFF"/>
              </w:rPr>
              <w:t>й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4EB" w:rsidRPr="000A055A" w:rsidRDefault="00EB4625" w:rsidP="00AF4E01">
            <w:pPr>
              <w:jc w:val="center"/>
            </w:pPr>
            <w:r w:rsidRPr="000A055A">
              <w:rPr>
                <w:shd w:val="clear" w:color="auto" w:fill="FFFFFF"/>
              </w:rPr>
              <w:t>117 532 630</w:t>
            </w:r>
            <w:r w:rsidR="005124EB" w:rsidRPr="000A055A">
              <w:rPr>
                <w:shd w:val="clear" w:color="auto" w:fill="FFFFFF"/>
              </w:rPr>
              <w:t>,</w:t>
            </w:r>
            <w:r w:rsidR="00AF4E01" w:rsidRPr="000A055A">
              <w:rPr>
                <w:shd w:val="clear" w:color="auto" w:fill="FFFFFF"/>
              </w:rPr>
              <w:t>32</w:t>
            </w:r>
          </w:p>
        </w:tc>
      </w:tr>
      <w:tr w:rsidR="002009A2" w:rsidRPr="000A055A" w:rsidTr="002009A2">
        <w:trPr>
          <w:trHeight w:hRule="exact" w:val="56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snapToGrid w:val="0"/>
              <w:jc w:val="center"/>
              <w:rPr>
                <w:rFonts w:ascii="Courier New" w:eastAsia="Courier New" w:hAnsi="Courier New" w:cs="Courier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9A2" w:rsidRPr="000A055A" w:rsidRDefault="002009A2" w:rsidP="002009A2">
            <w:pPr>
              <w:widowControl w:val="0"/>
              <w:autoSpaceDE w:val="0"/>
              <w:jc w:val="center"/>
              <w:rPr>
                <w:shd w:val="clear" w:color="auto" w:fill="FFFFFF"/>
              </w:rPr>
            </w:pPr>
            <w:r w:rsidRPr="000A055A">
              <w:rPr>
                <w:spacing w:val="1"/>
                <w:shd w:val="clear" w:color="auto" w:fill="FFFFFF"/>
              </w:rPr>
              <w:t>Ит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1"/>
                <w:shd w:val="clear" w:color="auto" w:fill="FFFFFF"/>
              </w:rPr>
              <w:t>г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-2"/>
                <w:shd w:val="clear" w:color="auto" w:fill="FFFFFF"/>
              </w:rPr>
              <w:t xml:space="preserve"> </w:t>
            </w:r>
            <w:r w:rsidRPr="000A055A">
              <w:rPr>
                <w:shd w:val="clear" w:color="auto" w:fill="FFFFFF"/>
              </w:rPr>
              <w:t>источники фи</w:t>
            </w:r>
            <w:r w:rsidRPr="000A055A">
              <w:rPr>
                <w:spacing w:val="1"/>
                <w:shd w:val="clear" w:color="auto" w:fill="FFFFFF"/>
              </w:rPr>
              <w:t>н</w:t>
            </w:r>
            <w:r w:rsidRPr="000A055A">
              <w:rPr>
                <w:shd w:val="clear" w:color="auto" w:fill="FFFFFF"/>
              </w:rPr>
              <w:t>анси</w:t>
            </w:r>
            <w:r w:rsidRPr="000A055A">
              <w:rPr>
                <w:spacing w:val="-3"/>
                <w:shd w:val="clear" w:color="auto" w:fill="FFFFFF"/>
              </w:rPr>
              <w:t>р</w:t>
            </w:r>
            <w:r w:rsidRPr="000A055A">
              <w:rPr>
                <w:shd w:val="clear" w:color="auto" w:fill="FFFFFF"/>
              </w:rPr>
              <w:t>о</w:t>
            </w:r>
            <w:r w:rsidRPr="000A055A">
              <w:rPr>
                <w:spacing w:val="1"/>
                <w:shd w:val="clear" w:color="auto" w:fill="FFFFFF"/>
              </w:rPr>
              <w:t>в</w:t>
            </w:r>
            <w:r w:rsidRPr="000A055A">
              <w:rPr>
                <w:shd w:val="clear" w:color="auto" w:fill="FFFFFF"/>
              </w:rPr>
              <w:t>ания д</w:t>
            </w:r>
            <w:r w:rsidRPr="000A055A">
              <w:rPr>
                <w:spacing w:val="1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фиц</w:t>
            </w:r>
            <w:r w:rsidRPr="000A055A">
              <w:rPr>
                <w:spacing w:val="-1"/>
                <w:shd w:val="clear" w:color="auto" w:fill="FFFFFF"/>
              </w:rPr>
              <w:t>и</w:t>
            </w:r>
            <w:r w:rsidRPr="000A055A">
              <w:rPr>
                <w:shd w:val="clear" w:color="auto" w:fill="FFFFFF"/>
              </w:rPr>
              <w:t>тов</w:t>
            </w:r>
            <w:r w:rsidRPr="000A055A">
              <w:rPr>
                <w:spacing w:val="-1"/>
                <w:shd w:val="clear" w:color="auto" w:fill="FFFFFF"/>
              </w:rPr>
              <w:t xml:space="preserve"> </w:t>
            </w:r>
            <w:r w:rsidRPr="000A055A">
              <w:rPr>
                <w:spacing w:val="2"/>
                <w:shd w:val="clear" w:color="auto" w:fill="FFFFFF"/>
              </w:rPr>
              <w:t>б</w:t>
            </w:r>
            <w:r w:rsidRPr="000A055A">
              <w:rPr>
                <w:spacing w:val="1"/>
                <w:shd w:val="clear" w:color="auto" w:fill="FFFFFF"/>
              </w:rPr>
              <w:t>ю</w:t>
            </w:r>
            <w:r w:rsidRPr="000A055A">
              <w:rPr>
                <w:spacing w:val="-2"/>
                <w:shd w:val="clear" w:color="auto" w:fill="FFFFFF"/>
              </w:rPr>
              <w:t>д</w:t>
            </w:r>
            <w:r w:rsidRPr="000A055A">
              <w:rPr>
                <w:spacing w:val="2"/>
                <w:shd w:val="clear" w:color="auto" w:fill="FFFFFF"/>
              </w:rPr>
              <w:t>ж</w:t>
            </w:r>
            <w:r w:rsidRPr="000A055A">
              <w:rPr>
                <w:spacing w:val="-2"/>
                <w:shd w:val="clear" w:color="auto" w:fill="FFFFFF"/>
              </w:rPr>
              <w:t>е</w:t>
            </w:r>
            <w:r w:rsidRPr="000A055A">
              <w:rPr>
                <w:shd w:val="clear" w:color="auto" w:fill="FFFFFF"/>
              </w:rPr>
              <w:t>тов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9A2" w:rsidRPr="000A055A" w:rsidRDefault="00AF4E01" w:rsidP="002009A2">
            <w:pPr>
              <w:widowControl w:val="0"/>
              <w:autoSpaceDE w:val="0"/>
              <w:jc w:val="center"/>
            </w:pPr>
            <w:r w:rsidRPr="000A055A">
              <w:rPr>
                <w:shd w:val="clear" w:color="auto" w:fill="FFFFFF"/>
              </w:rPr>
              <w:t>7 678 148,32</w:t>
            </w:r>
          </w:p>
        </w:tc>
      </w:tr>
    </w:tbl>
    <w:p w:rsidR="00BD3828" w:rsidRPr="000A055A" w:rsidRDefault="00BD3828">
      <w:pPr>
        <w:jc w:val="center"/>
      </w:pPr>
    </w:p>
    <w:p w:rsidR="00BD3828" w:rsidRPr="000A055A" w:rsidRDefault="00BD3828">
      <w:pPr>
        <w:jc w:val="center"/>
      </w:pPr>
    </w:p>
    <w:p w:rsidR="00577916" w:rsidRPr="000A055A" w:rsidRDefault="00577916" w:rsidP="00DB358F">
      <w:pPr>
        <w:widowControl w:val="0"/>
        <w:tabs>
          <w:tab w:val="left" w:pos="10160"/>
        </w:tabs>
        <w:autoSpaceDE w:val="0"/>
        <w:rPr>
          <w:sz w:val="22"/>
          <w:szCs w:val="22"/>
        </w:rPr>
      </w:pPr>
    </w:p>
    <w:p w:rsidR="00577916" w:rsidRPr="000A055A" w:rsidRDefault="00577916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577916" w:rsidRPr="000A055A" w:rsidRDefault="00577916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577916" w:rsidRPr="000A055A" w:rsidRDefault="00577916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577916" w:rsidRPr="000A055A" w:rsidRDefault="00577916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DB358F" w:rsidRPr="000A055A" w:rsidRDefault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DB358F" w:rsidRPr="000A055A" w:rsidRDefault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DB358F" w:rsidRPr="000A055A" w:rsidRDefault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DB358F" w:rsidRPr="000A055A" w:rsidRDefault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AA4089" w:rsidRPr="000A055A" w:rsidRDefault="00AA4089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DB358F" w:rsidRPr="000A055A" w:rsidRDefault="00DB358F">
      <w:pPr>
        <w:widowControl w:val="0"/>
        <w:tabs>
          <w:tab w:val="left" w:pos="10160"/>
        </w:tabs>
        <w:autoSpaceDE w:val="0"/>
        <w:jc w:val="right"/>
        <w:rPr>
          <w:sz w:val="22"/>
          <w:szCs w:val="22"/>
        </w:rPr>
      </w:pPr>
    </w:p>
    <w:p w:rsidR="00335EDE" w:rsidRDefault="00335EDE">
      <w:pPr>
        <w:widowControl w:val="0"/>
        <w:tabs>
          <w:tab w:val="left" w:pos="10160"/>
        </w:tabs>
        <w:autoSpaceDE w:val="0"/>
        <w:jc w:val="right"/>
        <w:rPr>
          <w:spacing w:val="-1"/>
          <w:sz w:val="22"/>
          <w:szCs w:val="22"/>
        </w:rPr>
      </w:pPr>
      <w:bookmarkStart w:id="0" w:name="_GoBack"/>
      <w:bookmarkEnd w:id="0"/>
    </w:p>
    <w:sectPr w:rsidR="00335EDE" w:rsidSect="007B4EF9">
      <w:pgSz w:w="11906" w:h="16838"/>
      <w:pgMar w:top="1134" w:right="851" w:bottom="1134" w:left="1701" w:header="709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E49" w:rsidRDefault="00561E49">
      <w:r>
        <w:separator/>
      </w:r>
    </w:p>
  </w:endnote>
  <w:endnote w:type="continuationSeparator" w:id="0">
    <w:p w:rsidR="00561E49" w:rsidRDefault="00561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charset w:val="CC"/>
    <w:family w:val="modern"/>
    <w:pitch w:val="fixed"/>
    <w:sig w:usb0="00000203" w:usb1="00000000" w:usb2="00000000" w:usb3="00000000" w:csb0="00000005" w:csb1="00000000"/>
  </w:font>
  <w:font w:name="StarSymbol">
    <w:altName w:val="Arial Unicode MS"/>
    <w:charset w:val="80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E49" w:rsidRDefault="00561E49">
      <w:r>
        <w:separator/>
      </w:r>
    </w:p>
  </w:footnote>
  <w:footnote w:type="continuationSeparator" w:id="0">
    <w:p w:rsidR="00561E49" w:rsidRDefault="00561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7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CC"/>
    <w:rsid w:val="00001F0A"/>
    <w:rsid w:val="00006C4C"/>
    <w:rsid w:val="00041DAC"/>
    <w:rsid w:val="00044BCF"/>
    <w:rsid w:val="000700CC"/>
    <w:rsid w:val="000749EF"/>
    <w:rsid w:val="00074F11"/>
    <w:rsid w:val="0007592D"/>
    <w:rsid w:val="00075F79"/>
    <w:rsid w:val="00077C6C"/>
    <w:rsid w:val="000815A1"/>
    <w:rsid w:val="0008187D"/>
    <w:rsid w:val="000A055A"/>
    <w:rsid w:val="000B10FA"/>
    <w:rsid w:val="000B719C"/>
    <w:rsid w:val="00103269"/>
    <w:rsid w:val="00103A2E"/>
    <w:rsid w:val="00121EBD"/>
    <w:rsid w:val="00156572"/>
    <w:rsid w:val="00183DFF"/>
    <w:rsid w:val="001A1E71"/>
    <w:rsid w:val="001D1D4F"/>
    <w:rsid w:val="002009A2"/>
    <w:rsid w:val="00223E19"/>
    <w:rsid w:val="00225E05"/>
    <w:rsid w:val="00257165"/>
    <w:rsid w:val="00257421"/>
    <w:rsid w:val="002642FB"/>
    <w:rsid w:val="00265C8E"/>
    <w:rsid w:val="002751EA"/>
    <w:rsid w:val="0029000F"/>
    <w:rsid w:val="0029376B"/>
    <w:rsid w:val="002B3FAE"/>
    <w:rsid w:val="00312231"/>
    <w:rsid w:val="00313E7D"/>
    <w:rsid w:val="0033463C"/>
    <w:rsid w:val="00335EDE"/>
    <w:rsid w:val="00336198"/>
    <w:rsid w:val="0036383E"/>
    <w:rsid w:val="00382A45"/>
    <w:rsid w:val="003B01DD"/>
    <w:rsid w:val="003E640C"/>
    <w:rsid w:val="003F3039"/>
    <w:rsid w:val="003F4363"/>
    <w:rsid w:val="003F683D"/>
    <w:rsid w:val="00412007"/>
    <w:rsid w:val="004220A9"/>
    <w:rsid w:val="00424203"/>
    <w:rsid w:val="0044316C"/>
    <w:rsid w:val="00444D33"/>
    <w:rsid w:val="004473C2"/>
    <w:rsid w:val="00447C5B"/>
    <w:rsid w:val="00454D9A"/>
    <w:rsid w:val="004664E7"/>
    <w:rsid w:val="004722ED"/>
    <w:rsid w:val="00475CC6"/>
    <w:rsid w:val="004A4391"/>
    <w:rsid w:val="004B6131"/>
    <w:rsid w:val="004C3AC1"/>
    <w:rsid w:val="004D7C0E"/>
    <w:rsid w:val="0050657C"/>
    <w:rsid w:val="005124EB"/>
    <w:rsid w:val="005407BC"/>
    <w:rsid w:val="00544472"/>
    <w:rsid w:val="005475A9"/>
    <w:rsid w:val="0055201A"/>
    <w:rsid w:val="00561E49"/>
    <w:rsid w:val="00571E8C"/>
    <w:rsid w:val="00577916"/>
    <w:rsid w:val="005A359A"/>
    <w:rsid w:val="005B3524"/>
    <w:rsid w:val="005F439C"/>
    <w:rsid w:val="00614B20"/>
    <w:rsid w:val="006209D1"/>
    <w:rsid w:val="006263D1"/>
    <w:rsid w:val="00630395"/>
    <w:rsid w:val="006435B6"/>
    <w:rsid w:val="00652E86"/>
    <w:rsid w:val="0066480F"/>
    <w:rsid w:val="0067061E"/>
    <w:rsid w:val="0068450D"/>
    <w:rsid w:val="006A2EC7"/>
    <w:rsid w:val="006A2F7E"/>
    <w:rsid w:val="006A4664"/>
    <w:rsid w:val="006C78EA"/>
    <w:rsid w:val="006D460A"/>
    <w:rsid w:val="006E6307"/>
    <w:rsid w:val="006F172F"/>
    <w:rsid w:val="00726F53"/>
    <w:rsid w:val="00737F47"/>
    <w:rsid w:val="007515A2"/>
    <w:rsid w:val="00783343"/>
    <w:rsid w:val="00793E05"/>
    <w:rsid w:val="007A20BE"/>
    <w:rsid w:val="007A34CC"/>
    <w:rsid w:val="007B0A11"/>
    <w:rsid w:val="007B1001"/>
    <w:rsid w:val="007B4EF9"/>
    <w:rsid w:val="007B5EA2"/>
    <w:rsid w:val="007C1B72"/>
    <w:rsid w:val="007D11D8"/>
    <w:rsid w:val="007D48EF"/>
    <w:rsid w:val="00811EC3"/>
    <w:rsid w:val="00827306"/>
    <w:rsid w:val="0082762C"/>
    <w:rsid w:val="00830EE5"/>
    <w:rsid w:val="0085590E"/>
    <w:rsid w:val="00860E1F"/>
    <w:rsid w:val="00892A94"/>
    <w:rsid w:val="00895E17"/>
    <w:rsid w:val="008B265F"/>
    <w:rsid w:val="008C3849"/>
    <w:rsid w:val="008D2E69"/>
    <w:rsid w:val="008E4367"/>
    <w:rsid w:val="008F13AF"/>
    <w:rsid w:val="008F1E07"/>
    <w:rsid w:val="00913958"/>
    <w:rsid w:val="0094159C"/>
    <w:rsid w:val="00962038"/>
    <w:rsid w:val="00967632"/>
    <w:rsid w:val="00995D77"/>
    <w:rsid w:val="009A20E1"/>
    <w:rsid w:val="009B4389"/>
    <w:rsid w:val="009B55CA"/>
    <w:rsid w:val="009C17C7"/>
    <w:rsid w:val="009E6037"/>
    <w:rsid w:val="009E7293"/>
    <w:rsid w:val="00A035DD"/>
    <w:rsid w:val="00A03E2A"/>
    <w:rsid w:val="00A03E4F"/>
    <w:rsid w:val="00A201CF"/>
    <w:rsid w:val="00A37AA4"/>
    <w:rsid w:val="00A513EA"/>
    <w:rsid w:val="00A513F3"/>
    <w:rsid w:val="00A54BED"/>
    <w:rsid w:val="00A607E5"/>
    <w:rsid w:val="00A74A25"/>
    <w:rsid w:val="00A82DED"/>
    <w:rsid w:val="00AA4089"/>
    <w:rsid w:val="00AB3730"/>
    <w:rsid w:val="00AC5929"/>
    <w:rsid w:val="00AD4ED6"/>
    <w:rsid w:val="00AE10D0"/>
    <w:rsid w:val="00AE62EF"/>
    <w:rsid w:val="00AF4E01"/>
    <w:rsid w:val="00B129E3"/>
    <w:rsid w:val="00B30986"/>
    <w:rsid w:val="00B35A93"/>
    <w:rsid w:val="00B44FF6"/>
    <w:rsid w:val="00B55548"/>
    <w:rsid w:val="00B60288"/>
    <w:rsid w:val="00B72078"/>
    <w:rsid w:val="00B82D04"/>
    <w:rsid w:val="00BA648A"/>
    <w:rsid w:val="00BD3828"/>
    <w:rsid w:val="00BE60CD"/>
    <w:rsid w:val="00C04B2E"/>
    <w:rsid w:val="00C4669E"/>
    <w:rsid w:val="00C52289"/>
    <w:rsid w:val="00C62789"/>
    <w:rsid w:val="00C668B7"/>
    <w:rsid w:val="00C7448A"/>
    <w:rsid w:val="00CB3949"/>
    <w:rsid w:val="00CB4918"/>
    <w:rsid w:val="00CC2562"/>
    <w:rsid w:val="00CC28D6"/>
    <w:rsid w:val="00CC5E84"/>
    <w:rsid w:val="00CE5F60"/>
    <w:rsid w:val="00D04D97"/>
    <w:rsid w:val="00D07745"/>
    <w:rsid w:val="00D111FE"/>
    <w:rsid w:val="00D20EC1"/>
    <w:rsid w:val="00D45B31"/>
    <w:rsid w:val="00D74BCC"/>
    <w:rsid w:val="00D762E6"/>
    <w:rsid w:val="00D82940"/>
    <w:rsid w:val="00DA3B7D"/>
    <w:rsid w:val="00DB358F"/>
    <w:rsid w:val="00DB5194"/>
    <w:rsid w:val="00DC0A90"/>
    <w:rsid w:val="00DD2088"/>
    <w:rsid w:val="00E200C8"/>
    <w:rsid w:val="00E27711"/>
    <w:rsid w:val="00E41D6A"/>
    <w:rsid w:val="00E958D0"/>
    <w:rsid w:val="00EB4625"/>
    <w:rsid w:val="00EB621A"/>
    <w:rsid w:val="00EE0492"/>
    <w:rsid w:val="00EF4766"/>
    <w:rsid w:val="00F00E23"/>
    <w:rsid w:val="00F16C2F"/>
    <w:rsid w:val="00F35D61"/>
    <w:rsid w:val="00F41822"/>
    <w:rsid w:val="00F47B1F"/>
    <w:rsid w:val="00F5369A"/>
    <w:rsid w:val="00F5485A"/>
    <w:rsid w:val="00F6496C"/>
    <w:rsid w:val="00F9216C"/>
    <w:rsid w:val="00F945C9"/>
    <w:rsid w:val="00F96D17"/>
    <w:rsid w:val="00FF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F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B4EF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0"/>
    <w:next w:val="a1"/>
    <w:qFormat/>
    <w:rsid w:val="007B4EF9"/>
    <w:pPr>
      <w:keepNext/>
      <w:widowControl w:val="0"/>
      <w:numPr>
        <w:ilvl w:val="1"/>
        <w:numId w:val="1"/>
      </w:numPr>
      <w:spacing w:after="120"/>
      <w:jc w:val="left"/>
      <w:outlineLvl w:val="1"/>
    </w:pPr>
    <w:rPr>
      <w:rFonts w:ascii="Times New Roman" w:eastAsia="Arial Unicode MS" w:hAnsi="Times New Roman" w:cs="Times New Roman"/>
      <w:sz w:val="36"/>
      <w:szCs w:val="36"/>
    </w:rPr>
  </w:style>
  <w:style w:type="paragraph" w:styleId="3">
    <w:name w:val="heading 3"/>
    <w:basedOn w:val="a"/>
    <w:next w:val="a"/>
    <w:qFormat/>
    <w:rsid w:val="007B4EF9"/>
    <w:pPr>
      <w:keepNext/>
      <w:numPr>
        <w:ilvl w:val="2"/>
        <w:numId w:val="1"/>
      </w:numPr>
      <w:ind w:left="0" w:firstLine="851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7B4EF9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qFormat/>
    <w:rsid w:val="007B4EF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qFormat/>
    <w:rsid w:val="007B4EF9"/>
    <w:pPr>
      <w:keepNext/>
      <w:widowControl w:val="0"/>
      <w:numPr>
        <w:ilvl w:val="5"/>
        <w:numId w:val="1"/>
      </w:numPr>
      <w:spacing w:after="120"/>
      <w:jc w:val="left"/>
      <w:outlineLvl w:val="5"/>
    </w:pPr>
    <w:rPr>
      <w:rFonts w:ascii="Times New Roman" w:eastAsia="Arial Unicode MS" w:hAnsi="Times New Roman" w:cs="Times New Roman"/>
      <w:sz w:val="14"/>
      <w:szCs w:val="14"/>
    </w:rPr>
  </w:style>
  <w:style w:type="paragraph" w:styleId="7">
    <w:name w:val="heading 7"/>
    <w:basedOn w:val="a"/>
    <w:next w:val="a"/>
    <w:qFormat/>
    <w:rsid w:val="007B4EF9"/>
    <w:pPr>
      <w:keepNext/>
      <w:numPr>
        <w:ilvl w:val="6"/>
        <w:numId w:val="1"/>
      </w:numPr>
      <w:jc w:val="center"/>
      <w:outlineLvl w:val="6"/>
    </w:pPr>
    <w:rPr>
      <w:sz w:val="52"/>
      <w:szCs w:val="52"/>
    </w:rPr>
  </w:style>
  <w:style w:type="paragraph" w:styleId="8">
    <w:name w:val="heading 8"/>
    <w:basedOn w:val="a"/>
    <w:next w:val="a"/>
    <w:qFormat/>
    <w:rsid w:val="007B4EF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7B4EF9"/>
    <w:rPr>
      <w:rFonts w:cs="Times New Roman"/>
    </w:rPr>
  </w:style>
  <w:style w:type="character" w:customStyle="1" w:styleId="WW8Num1z1">
    <w:name w:val="WW8Num1z1"/>
    <w:rsid w:val="007B4EF9"/>
  </w:style>
  <w:style w:type="character" w:customStyle="1" w:styleId="WW8Num1z2">
    <w:name w:val="WW8Num1z2"/>
    <w:rsid w:val="007B4EF9"/>
  </w:style>
  <w:style w:type="character" w:customStyle="1" w:styleId="WW8Num1z3">
    <w:name w:val="WW8Num1z3"/>
    <w:rsid w:val="007B4EF9"/>
  </w:style>
  <w:style w:type="character" w:customStyle="1" w:styleId="WW8Num1z4">
    <w:name w:val="WW8Num1z4"/>
    <w:rsid w:val="007B4EF9"/>
  </w:style>
  <w:style w:type="character" w:customStyle="1" w:styleId="WW8Num1z5">
    <w:name w:val="WW8Num1z5"/>
    <w:rsid w:val="007B4EF9"/>
  </w:style>
  <w:style w:type="character" w:customStyle="1" w:styleId="WW8Num1z6">
    <w:name w:val="WW8Num1z6"/>
    <w:rsid w:val="007B4EF9"/>
  </w:style>
  <w:style w:type="character" w:customStyle="1" w:styleId="WW8Num1z7">
    <w:name w:val="WW8Num1z7"/>
    <w:rsid w:val="007B4EF9"/>
  </w:style>
  <w:style w:type="character" w:customStyle="1" w:styleId="WW8Num1z8">
    <w:name w:val="WW8Num1z8"/>
    <w:rsid w:val="007B4EF9"/>
  </w:style>
  <w:style w:type="character" w:customStyle="1" w:styleId="WW8Num2z0">
    <w:name w:val="WW8Num2z0"/>
    <w:rsid w:val="007B4EF9"/>
    <w:rPr>
      <w:rFonts w:ascii="Symbol" w:hAnsi="Symbol" w:cs="Symbol"/>
    </w:rPr>
  </w:style>
  <w:style w:type="character" w:customStyle="1" w:styleId="WW8Num3z0">
    <w:name w:val="WW8Num3z0"/>
    <w:rsid w:val="007B4EF9"/>
    <w:rPr>
      <w:rFonts w:cs="Times New Roman"/>
    </w:rPr>
  </w:style>
  <w:style w:type="character" w:customStyle="1" w:styleId="WW8Num4z0">
    <w:name w:val="WW8Num4z0"/>
    <w:rsid w:val="007B4EF9"/>
    <w:rPr>
      <w:rFonts w:cs="Times New Roman"/>
    </w:rPr>
  </w:style>
  <w:style w:type="character" w:customStyle="1" w:styleId="WW8Num5z0">
    <w:name w:val="WW8Num5z0"/>
    <w:rsid w:val="007B4EF9"/>
    <w:rPr>
      <w:rFonts w:cs="Times New Roman"/>
    </w:rPr>
  </w:style>
  <w:style w:type="character" w:customStyle="1" w:styleId="WW8Num6z0">
    <w:name w:val="WW8Num6z0"/>
    <w:rsid w:val="007B4EF9"/>
    <w:rPr>
      <w:rFonts w:cs="Times New Roman"/>
    </w:rPr>
  </w:style>
  <w:style w:type="character" w:customStyle="1" w:styleId="WW8Num6z1">
    <w:name w:val="WW8Num6z1"/>
    <w:rsid w:val="007B4EF9"/>
    <w:rPr>
      <w:b/>
      <w:bCs w:val="0"/>
    </w:rPr>
  </w:style>
  <w:style w:type="character" w:customStyle="1" w:styleId="WW8Num6z2">
    <w:name w:val="WW8Num6z2"/>
    <w:rsid w:val="007B4EF9"/>
  </w:style>
  <w:style w:type="character" w:customStyle="1" w:styleId="WW8Num6z3">
    <w:name w:val="WW8Num6z3"/>
    <w:rsid w:val="007B4EF9"/>
  </w:style>
  <w:style w:type="character" w:customStyle="1" w:styleId="WW8Num6z4">
    <w:name w:val="WW8Num6z4"/>
    <w:rsid w:val="007B4EF9"/>
  </w:style>
  <w:style w:type="character" w:customStyle="1" w:styleId="WW8Num6z5">
    <w:name w:val="WW8Num6z5"/>
    <w:rsid w:val="007B4EF9"/>
  </w:style>
  <w:style w:type="character" w:customStyle="1" w:styleId="WW8Num6z6">
    <w:name w:val="WW8Num6z6"/>
    <w:rsid w:val="007B4EF9"/>
  </w:style>
  <w:style w:type="character" w:customStyle="1" w:styleId="WW8Num6z7">
    <w:name w:val="WW8Num6z7"/>
    <w:rsid w:val="007B4EF9"/>
  </w:style>
  <w:style w:type="character" w:customStyle="1" w:styleId="WW8Num6z8">
    <w:name w:val="WW8Num6z8"/>
    <w:rsid w:val="007B4EF9"/>
  </w:style>
  <w:style w:type="character" w:customStyle="1" w:styleId="WW8Num7z0">
    <w:name w:val="WW8Num7z0"/>
    <w:rsid w:val="007B4EF9"/>
    <w:rPr>
      <w:rFonts w:cs="Arial" w:hint="default"/>
    </w:rPr>
  </w:style>
  <w:style w:type="character" w:customStyle="1" w:styleId="WW8Num7z1">
    <w:name w:val="WW8Num7z1"/>
    <w:rsid w:val="007B4EF9"/>
  </w:style>
  <w:style w:type="character" w:customStyle="1" w:styleId="WW8Num7z2">
    <w:name w:val="WW8Num7z2"/>
    <w:rsid w:val="007B4EF9"/>
  </w:style>
  <w:style w:type="character" w:customStyle="1" w:styleId="WW8Num7z3">
    <w:name w:val="WW8Num7z3"/>
    <w:rsid w:val="007B4EF9"/>
  </w:style>
  <w:style w:type="character" w:customStyle="1" w:styleId="WW8Num7z4">
    <w:name w:val="WW8Num7z4"/>
    <w:rsid w:val="007B4EF9"/>
  </w:style>
  <w:style w:type="character" w:customStyle="1" w:styleId="WW8Num7z5">
    <w:name w:val="WW8Num7z5"/>
    <w:rsid w:val="007B4EF9"/>
  </w:style>
  <w:style w:type="character" w:customStyle="1" w:styleId="WW8Num7z6">
    <w:name w:val="WW8Num7z6"/>
    <w:rsid w:val="007B4EF9"/>
  </w:style>
  <w:style w:type="character" w:customStyle="1" w:styleId="WW8Num7z7">
    <w:name w:val="WW8Num7z7"/>
    <w:rsid w:val="007B4EF9"/>
  </w:style>
  <w:style w:type="character" w:customStyle="1" w:styleId="WW8Num7z8">
    <w:name w:val="WW8Num7z8"/>
    <w:rsid w:val="007B4EF9"/>
  </w:style>
  <w:style w:type="character" w:customStyle="1" w:styleId="WW8Num8z0">
    <w:name w:val="WW8Num8z0"/>
    <w:rsid w:val="007B4EF9"/>
    <w:rPr>
      <w:rFonts w:cs="Times New Roman"/>
    </w:rPr>
  </w:style>
  <w:style w:type="character" w:customStyle="1" w:styleId="WW8Num8z1">
    <w:name w:val="WW8Num8z1"/>
    <w:rsid w:val="007B4EF9"/>
  </w:style>
  <w:style w:type="character" w:customStyle="1" w:styleId="WW8Num8z2">
    <w:name w:val="WW8Num8z2"/>
    <w:rsid w:val="007B4EF9"/>
  </w:style>
  <w:style w:type="character" w:customStyle="1" w:styleId="WW8Num8z3">
    <w:name w:val="WW8Num8z3"/>
    <w:rsid w:val="007B4EF9"/>
  </w:style>
  <w:style w:type="character" w:customStyle="1" w:styleId="WW8Num8z4">
    <w:name w:val="WW8Num8z4"/>
    <w:rsid w:val="007B4EF9"/>
  </w:style>
  <w:style w:type="character" w:customStyle="1" w:styleId="WW8Num8z5">
    <w:name w:val="WW8Num8z5"/>
    <w:rsid w:val="007B4EF9"/>
  </w:style>
  <w:style w:type="character" w:customStyle="1" w:styleId="WW8Num8z6">
    <w:name w:val="WW8Num8z6"/>
    <w:rsid w:val="007B4EF9"/>
  </w:style>
  <w:style w:type="character" w:customStyle="1" w:styleId="WW8Num8z7">
    <w:name w:val="WW8Num8z7"/>
    <w:rsid w:val="007B4EF9"/>
  </w:style>
  <w:style w:type="character" w:customStyle="1" w:styleId="WW8Num8z8">
    <w:name w:val="WW8Num8z8"/>
    <w:rsid w:val="007B4EF9"/>
  </w:style>
  <w:style w:type="character" w:customStyle="1" w:styleId="WW8Num9z0">
    <w:name w:val="WW8Num9z0"/>
    <w:rsid w:val="007B4EF9"/>
    <w:rPr>
      <w:rFonts w:cs="Arial" w:hint="default"/>
    </w:rPr>
  </w:style>
  <w:style w:type="character" w:customStyle="1" w:styleId="WW8Num9z1">
    <w:name w:val="WW8Num9z1"/>
    <w:rsid w:val="007B4EF9"/>
  </w:style>
  <w:style w:type="character" w:customStyle="1" w:styleId="WW8Num9z2">
    <w:name w:val="WW8Num9z2"/>
    <w:rsid w:val="007B4EF9"/>
  </w:style>
  <w:style w:type="character" w:customStyle="1" w:styleId="WW8Num9z3">
    <w:name w:val="WW8Num9z3"/>
    <w:rsid w:val="007B4EF9"/>
  </w:style>
  <w:style w:type="character" w:customStyle="1" w:styleId="WW8Num9z4">
    <w:name w:val="WW8Num9z4"/>
    <w:rsid w:val="007B4EF9"/>
  </w:style>
  <w:style w:type="character" w:customStyle="1" w:styleId="WW8Num9z5">
    <w:name w:val="WW8Num9z5"/>
    <w:rsid w:val="007B4EF9"/>
  </w:style>
  <w:style w:type="character" w:customStyle="1" w:styleId="WW8Num9z6">
    <w:name w:val="WW8Num9z6"/>
    <w:rsid w:val="007B4EF9"/>
  </w:style>
  <w:style w:type="character" w:customStyle="1" w:styleId="WW8Num9z7">
    <w:name w:val="WW8Num9z7"/>
    <w:rsid w:val="007B4EF9"/>
  </w:style>
  <w:style w:type="character" w:customStyle="1" w:styleId="WW8Num9z8">
    <w:name w:val="WW8Num9z8"/>
    <w:rsid w:val="007B4EF9"/>
  </w:style>
  <w:style w:type="character" w:customStyle="1" w:styleId="WW8Num10z0">
    <w:name w:val="WW8Num10z0"/>
    <w:rsid w:val="007B4EF9"/>
    <w:rPr>
      <w:rFonts w:hint="default"/>
    </w:rPr>
  </w:style>
  <w:style w:type="character" w:customStyle="1" w:styleId="WW8Num10z1">
    <w:name w:val="WW8Num10z1"/>
    <w:rsid w:val="007B4EF9"/>
  </w:style>
  <w:style w:type="character" w:customStyle="1" w:styleId="WW8Num10z2">
    <w:name w:val="WW8Num10z2"/>
    <w:rsid w:val="007B4EF9"/>
  </w:style>
  <w:style w:type="character" w:customStyle="1" w:styleId="WW8Num10z3">
    <w:name w:val="WW8Num10z3"/>
    <w:rsid w:val="007B4EF9"/>
  </w:style>
  <w:style w:type="character" w:customStyle="1" w:styleId="WW8Num10z4">
    <w:name w:val="WW8Num10z4"/>
    <w:rsid w:val="007B4EF9"/>
  </w:style>
  <w:style w:type="character" w:customStyle="1" w:styleId="WW8Num10z5">
    <w:name w:val="WW8Num10z5"/>
    <w:rsid w:val="007B4EF9"/>
  </w:style>
  <w:style w:type="character" w:customStyle="1" w:styleId="WW8Num10z6">
    <w:name w:val="WW8Num10z6"/>
    <w:rsid w:val="007B4EF9"/>
  </w:style>
  <w:style w:type="character" w:customStyle="1" w:styleId="WW8Num10z7">
    <w:name w:val="WW8Num10z7"/>
    <w:rsid w:val="007B4EF9"/>
  </w:style>
  <w:style w:type="character" w:customStyle="1" w:styleId="WW8Num10z8">
    <w:name w:val="WW8Num10z8"/>
    <w:rsid w:val="007B4EF9"/>
  </w:style>
  <w:style w:type="character" w:customStyle="1" w:styleId="WW8Num11z0">
    <w:name w:val="WW8Num11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2z0">
    <w:name w:val="WW8Num12z0"/>
    <w:rsid w:val="007B4EF9"/>
    <w:rPr>
      <w:rFonts w:cs="Times New Roman"/>
    </w:rPr>
  </w:style>
  <w:style w:type="character" w:customStyle="1" w:styleId="WW8Num13z0">
    <w:name w:val="WW8Num13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4z0">
    <w:name w:val="WW8Num14z0"/>
    <w:rsid w:val="007B4EF9"/>
    <w:rPr>
      <w:rFonts w:hint="default"/>
    </w:rPr>
  </w:style>
  <w:style w:type="character" w:customStyle="1" w:styleId="WW8Num14z1">
    <w:name w:val="WW8Num14z1"/>
    <w:rsid w:val="007B4EF9"/>
  </w:style>
  <w:style w:type="character" w:customStyle="1" w:styleId="WW8Num14z2">
    <w:name w:val="WW8Num14z2"/>
    <w:rsid w:val="007B4EF9"/>
  </w:style>
  <w:style w:type="character" w:customStyle="1" w:styleId="WW8Num14z3">
    <w:name w:val="WW8Num14z3"/>
    <w:rsid w:val="007B4EF9"/>
  </w:style>
  <w:style w:type="character" w:customStyle="1" w:styleId="WW8Num14z4">
    <w:name w:val="WW8Num14z4"/>
    <w:rsid w:val="007B4EF9"/>
  </w:style>
  <w:style w:type="character" w:customStyle="1" w:styleId="WW8Num14z5">
    <w:name w:val="WW8Num14z5"/>
    <w:rsid w:val="007B4EF9"/>
  </w:style>
  <w:style w:type="character" w:customStyle="1" w:styleId="WW8Num14z6">
    <w:name w:val="WW8Num14z6"/>
    <w:rsid w:val="007B4EF9"/>
  </w:style>
  <w:style w:type="character" w:customStyle="1" w:styleId="WW8Num14z7">
    <w:name w:val="WW8Num14z7"/>
    <w:rsid w:val="007B4EF9"/>
  </w:style>
  <w:style w:type="character" w:customStyle="1" w:styleId="WW8Num14z8">
    <w:name w:val="WW8Num14z8"/>
    <w:rsid w:val="007B4EF9"/>
  </w:style>
  <w:style w:type="character" w:customStyle="1" w:styleId="WW8Num15z0">
    <w:name w:val="WW8Num15z0"/>
    <w:rsid w:val="007B4EF9"/>
    <w:rPr>
      <w:rFonts w:ascii="Times New Roman" w:hAnsi="Times New Roman" w:cs="Times New Roman" w:hint="default"/>
    </w:rPr>
  </w:style>
  <w:style w:type="character" w:customStyle="1" w:styleId="WW8Num16z0">
    <w:name w:val="WW8Num16z0"/>
    <w:rsid w:val="007B4EF9"/>
    <w:rPr>
      <w:rFonts w:ascii="Times New Roman" w:hAnsi="Times New Roman" w:cs="Times New Roman" w:hint="default"/>
    </w:rPr>
  </w:style>
  <w:style w:type="character" w:customStyle="1" w:styleId="WW8Num17z0">
    <w:name w:val="WW8Num17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8z0">
    <w:name w:val="WW8Num18z0"/>
    <w:rsid w:val="007B4EF9"/>
    <w:rPr>
      <w:rFonts w:cs="Times New Roman"/>
    </w:rPr>
  </w:style>
  <w:style w:type="character" w:customStyle="1" w:styleId="WW8Num19z0">
    <w:name w:val="WW8Num19z0"/>
    <w:rsid w:val="007B4EF9"/>
    <w:rPr>
      <w:rFonts w:hint="default"/>
    </w:rPr>
  </w:style>
  <w:style w:type="character" w:customStyle="1" w:styleId="WW8Num19z1">
    <w:name w:val="WW8Num19z1"/>
    <w:rsid w:val="007B4EF9"/>
  </w:style>
  <w:style w:type="character" w:customStyle="1" w:styleId="WW8Num19z2">
    <w:name w:val="WW8Num19z2"/>
    <w:rsid w:val="007B4EF9"/>
  </w:style>
  <w:style w:type="character" w:customStyle="1" w:styleId="WW8Num19z3">
    <w:name w:val="WW8Num19z3"/>
    <w:rsid w:val="007B4EF9"/>
  </w:style>
  <w:style w:type="character" w:customStyle="1" w:styleId="WW8Num19z4">
    <w:name w:val="WW8Num19z4"/>
    <w:rsid w:val="007B4EF9"/>
  </w:style>
  <w:style w:type="character" w:customStyle="1" w:styleId="WW8Num19z5">
    <w:name w:val="WW8Num19z5"/>
    <w:rsid w:val="007B4EF9"/>
  </w:style>
  <w:style w:type="character" w:customStyle="1" w:styleId="WW8Num19z6">
    <w:name w:val="WW8Num19z6"/>
    <w:rsid w:val="007B4EF9"/>
  </w:style>
  <w:style w:type="character" w:customStyle="1" w:styleId="WW8Num19z7">
    <w:name w:val="WW8Num19z7"/>
    <w:rsid w:val="007B4EF9"/>
  </w:style>
  <w:style w:type="character" w:customStyle="1" w:styleId="WW8Num19z8">
    <w:name w:val="WW8Num19z8"/>
    <w:rsid w:val="007B4EF9"/>
  </w:style>
  <w:style w:type="character" w:customStyle="1" w:styleId="WW8Num20z0">
    <w:name w:val="WW8Num20z0"/>
    <w:rsid w:val="007B4EF9"/>
    <w:rPr>
      <w:rFonts w:ascii="Times New Roman" w:hAnsi="Times New Roman" w:cs="Times New Roman" w:hint="default"/>
    </w:rPr>
  </w:style>
  <w:style w:type="character" w:customStyle="1" w:styleId="WW8Num21z0">
    <w:name w:val="WW8Num21z0"/>
    <w:rsid w:val="007B4EF9"/>
    <w:rPr>
      <w:rFonts w:cs="Times New Roman"/>
    </w:rPr>
  </w:style>
  <w:style w:type="character" w:customStyle="1" w:styleId="WW8Num22z0">
    <w:name w:val="WW8Num22z0"/>
    <w:rsid w:val="007B4EF9"/>
  </w:style>
  <w:style w:type="character" w:customStyle="1" w:styleId="WW8Num22z1">
    <w:name w:val="WW8Num22z1"/>
    <w:rsid w:val="007B4EF9"/>
  </w:style>
  <w:style w:type="character" w:customStyle="1" w:styleId="WW8Num22z2">
    <w:name w:val="WW8Num22z2"/>
    <w:rsid w:val="007B4EF9"/>
  </w:style>
  <w:style w:type="character" w:customStyle="1" w:styleId="WW8Num22z3">
    <w:name w:val="WW8Num22z3"/>
    <w:rsid w:val="007B4EF9"/>
  </w:style>
  <w:style w:type="character" w:customStyle="1" w:styleId="WW8Num22z4">
    <w:name w:val="WW8Num22z4"/>
    <w:rsid w:val="007B4EF9"/>
  </w:style>
  <w:style w:type="character" w:customStyle="1" w:styleId="WW8Num22z5">
    <w:name w:val="WW8Num22z5"/>
    <w:rsid w:val="007B4EF9"/>
  </w:style>
  <w:style w:type="character" w:customStyle="1" w:styleId="WW8Num22z6">
    <w:name w:val="WW8Num22z6"/>
    <w:rsid w:val="007B4EF9"/>
  </w:style>
  <w:style w:type="character" w:customStyle="1" w:styleId="WW8Num22z7">
    <w:name w:val="WW8Num22z7"/>
    <w:rsid w:val="007B4EF9"/>
  </w:style>
  <w:style w:type="character" w:customStyle="1" w:styleId="WW8Num22z8">
    <w:name w:val="WW8Num22z8"/>
    <w:rsid w:val="007B4EF9"/>
  </w:style>
  <w:style w:type="character" w:customStyle="1" w:styleId="WW8Num23z0">
    <w:name w:val="WW8Num23z0"/>
    <w:rsid w:val="007B4EF9"/>
    <w:rPr>
      <w:rFonts w:hint="default"/>
    </w:rPr>
  </w:style>
  <w:style w:type="character" w:customStyle="1" w:styleId="WW8Num23z1">
    <w:name w:val="WW8Num23z1"/>
    <w:rsid w:val="007B4EF9"/>
  </w:style>
  <w:style w:type="character" w:customStyle="1" w:styleId="WW8Num23z2">
    <w:name w:val="WW8Num23z2"/>
    <w:rsid w:val="007B4EF9"/>
  </w:style>
  <w:style w:type="character" w:customStyle="1" w:styleId="WW8Num23z3">
    <w:name w:val="WW8Num23z3"/>
    <w:rsid w:val="007B4EF9"/>
  </w:style>
  <w:style w:type="character" w:customStyle="1" w:styleId="WW8Num23z4">
    <w:name w:val="WW8Num23z4"/>
    <w:rsid w:val="007B4EF9"/>
  </w:style>
  <w:style w:type="character" w:customStyle="1" w:styleId="WW8Num23z5">
    <w:name w:val="WW8Num23z5"/>
    <w:rsid w:val="007B4EF9"/>
  </w:style>
  <w:style w:type="character" w:customStyle="1" w:styleId="WW8Num23z6">
    <w:name w:val="WW8Num23z6"/>
    <w:rsid w:val="007B4EF9"/>
  </w:style>
  <w:style w:type="character" w:customStyle="1" w:styleId="WW8Num23z7">
    <w:name w:val="WW8Num23z7"/>
    <w:rsid w:val="007B4EF9"/>
  </w:style>
  <w:style w:type="character" w:customStyle="1" w:styleId="WW8Num23z8">
    <w:name w:val="WW8Num23z8"/>
    <w:rsid w:val="007B4EF9"/>
  </w:style>
  <w:style w:type="character" w:customStyle="1" w:styleId="WW8Num24z0">
    <w:name w:val="WW8Num24z0"/>
    <w:rsid w:val="007B4EF9"/>
    <w:rPr>
      <w:rFonts w:ascii="Times New Roman" w:hAnsi="Times New Roman" w:cs="Times New Roman" w:hint="default"/>
    </w:rPr>
  </w:style>
  <w:style w:type="character" w:customStyle="1" w:styleId="WW8Num25z0">
    <w:name w:val="WW8Num25z0"/>
    <w:rsid w:val="007B4EF9"/>
    <w:rPr>
      <w:rFonts w:cs="Times New Roman"/>
    </w:rPr>
  </w:style>
  <w:style w:type="character" w:customStyle="1" w:styleId="WW8Num26z0">
    <w:name w:val="WW8Num26z0"/>
    <w:rsid w:val="007B4EF9"/>
    <w:rPr>
      <w:rFonts w:cs="Times New Roman"/>
    </w:rPr>
  </w:style>
  <w:style w:type="character" w:customStyle="1" w:styleId="20">
    <w:name w:val="Основной шрифт абзаца2"/>
    <w:rsid w:val="007B4EF9"/>
  </w:style>
  <w:style w:type="character" w:customStyle="1" w:styleId="10">
    <w:name w:val="Заголовок 1 Знак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a5">
    <w:name w:val="Название Знак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a6">
    <w:name w:val="Основной текст Знак"/>
    <w:rsid w:val="007B4EF9"/>
    <w:rPr>
      <w:sz w:val="24"/>
      <w:szCs w:val="24"/>
    </w:rPr>
  </w:style>
  <w:style w:type="character" w:customStyle="1" w:styleId="21">
    <w:name w:val="Заголовок 2 Знак"/>
    <w:rsid w:val="007B4EF9"/>
    <w:rPr>
      <w:rFonts w:eastAsia="Arial Unicode MS"/>
      <w:b/>
      <w:bCs/>
      <w:sz w:val="36"/>
      <w:szCs w:val="36"/>
      <w:lang w:val="ru-RU" w:eastAsia="ar-SA" w:bidi="ar-SA"/>
    </w:rPr>
  </w:style>
  <w:style w:type="character" w:customStyle="1" w:styleId="30">
    <w:name w:val="Заголовок 3 Знак"/>
    <w:rsid w:val="007B4EF9"/>
    <w:rPr>
      <w:rFonts w:ascii="Arial" w:hAnsi="Arial" w:cs="Arial"/>
      <w:sz w:val="28"/>
    </w:rPr>
  </w:style>
  <w:style w:type="character" w:customStyle="1" w:styleId="40">
    <w:name w:val="Заголовок 4 Знак"/>
    <w:rsid w:val="007B4EF9"/>
    <w:rPr>
      <w:rFonts w:ascii="Cambria" w:hAnsi="Cambria" w:cs="Cambria"/>
      <w:b/>
      <w:bCs/>
      <w:i/>
      <w:iCs/>
      <w:color w:val="4F81BD"/>
      <w:sz w:val="22"/>
      <w:szCs w:val="22"/>
      <w:lang w:val="ru-RU" w:eastAsia="ar-SA" w:bidi="ar-SA"/>
    </w:rPr>
  </w:style>
  <w:style w:type="character" w:customStyle="1" w:styleId="50">
    <w:name w:val="Заголовок 5 Знак"/>
    <w:rsid w:val="007B4EF9"/>
    <w:rPr>
      <w:b/>
      <w:bCs/>
      <w:i/>
      <w:iCs/>
      <w:sz w:val="26"/>
      <w:szCs w:val="26"/>
      <w:lang w:val="ru-RU" w:eastAsia="ar-SA" w:bidi="ar-SA"/>
    </w:rPr>
  </w:style>
  <w:style w:type="character" w:customStyle="1" w:styleId="60">
    <w:name w:val="Заголовок 6 Знак"/>
    <w:rsid w:val="007B4EF9"/>
    <w:rPr>
      <w:rFonts w:eastAsia="Arial Unicode MS"/>
      <w:b/>
      <w:bCs/>
      <w:sz w:val="14"/>
      <w:szCs w:val="14"/>
      <w:lang w:val="ru-RU" w:eastAsia="ar-SA" w:bidi="ar-SA"/>
    </w:rPr>
  </w:style>
  <w:style w:type="character" w:customStyle="1" w:styleId="70">
    <w:name w:val="Заголовок 7 Знак"/>
    <w:rsid w:val="007B4EF9"/>
    <w:rPr>
      <w:sz w:val="52"/>
      <w:szCs w:val="52"/>
      <w:lang w:val="ru-RU" w:eastAsia="ar-SA" w:bidi="ar-SA"/>
    </w:rPr>
  </w:style>
  <w:style w:type="character" w:customStyle="1" w:styleId="80">
    <w:name w:val="Заголовок 8 Знак"/>
    <w:rsid w:val="007B4EF9"/>
    <w:rPr>
      <w:i/>
      <w:iCs/>
      <w:sz w:val="24"/>
      <w:szCs w:val="24"/>
      <w:lang w:val="ru-RU" w:eastAsia="ar-SA" w:bidi="ar-SA"/>
    </w:rPr>
  </w:style>
  <w:style w:type="character" w:customStyle="1" w:styleId="11">
    <w:name w:val="Основной текст с отступом Знак1"/>
    <w:rsid w:val="007B4EF9"/>
    <w:rPr>
      <w:sz w:val="24"/>
      <w:szCs w:val="24"/>
    </w:rPr>
  </w:style>
  <w:style w:type="character" w:customStyle="1" w:styleId="a7">
    <w:name w:val="Текст выноски Знак"/>
    <w:rsid w:val="007B4EF9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100">
    <w:name w:val="Знак Знак10"/>
    <w:rsid w:val="007B4EF9"/>
    <w:rPr>
      <w:lang w:val="ru-RU" w:eastAsia="ar-SA" w:bidi="ar-SA"/>
    </w:rPr>
  </w:style>
  <w:style w:type="character" w:styleId="a8">
    <w:name w:val="Hyperlink"/>
    <w:rsid w:val="007B4EF9"/>
    <w:rPr>
      <w:rFonts w:ascii="Times New Roman" w:hAnsi="Times New Roman" w:cs="Times New Roman" w:hint="default"/>
      <w:color w:val="0000FF"/>
      <w:u w:val="single"/>
    </w:rPr>
  </w:style>
  <w:style w:type="character" w:customStyle="1" w:styleId="a9">
    <w:name w:val="Обычный (веб) Знак"/>
    <w:rsid w:val="007B4EF9"/>
    <w:rPr>
      <w:rFonts w:ascii="Courier New" w:eastAsia="Courier New" w:hAnsi="Courier New" w:cs="Courier New"/>
      <w:sz w:val="24"/>
      <w:szCs w:val="24"/>
      <w:lang w:val="ru-RU" w:eastAsia="ar-SA" w:bidi="ar-SA"/>
    </w:rPr>
  </w:style>
  <w:style w:type="character" w:customStyle="1" w:styleId="aa">
    <w:name w:val="Верхний колонтитул Знак"/>
    <w:rsid w:val="007B4EF9"/>
    <w:rPr>
      <w:lang w:val="ru-RU" w:eastAsia="ar-SA" w:bidi="ar-SA"/>
    </w:rPr>
  </w:style>
  <w:style w:type="character" w:customStyle="1" w:styleId="ab">
    <w:name w:val="Нижний колонтитул Знак"/>
    <w:rsid w:val="007B4EF9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c">
    <w:name w:val="Основной текст с отступом Знак"/>
    <w:rsid w:val="007B4EF9"/>
    <w:rPr>
      <w:rFonts w:ascii="Times New Roman" w:eastAsia="Times New Roman" w:hAnsi="Times New Roman" w:cs="Times New Roman"/>
    </w:rPr>
  </w:style>
  <w:style w:type="character" w:customStyle="1" w:styleId="22">
    <w:name w:val="Основной текст 2 Знак"/>
    <w:rsid w:val="007B4EF9"/>
    <w:rPr>
      <w:spacing w:val="22"/>
      <w:sz w:val="28"/>
      <w:szCs w:val="28"/>
      <w:lang w:val="ru-RU" w:eastAsia="ar-SA" w:bidi="ar-SA"/>
    </w:rPr>
  </w:style>
  <w:style w:type="character" w:customStyle="1" w:styleId="31">
    <w:name w:val="Основной текст 3 Знак"/>
    <w:rsid w:val="007B4EF9"/>
    <w:rPr>
      <w:sz w:val="16"/>
      <w:szCs w:val="16"/>
      <w:lang w:val="ru-RU" w:eastAsia="ar-SA" w:bidi="ar-SA"/>
    </w:rPr>
  </w:style>
  <w:style w:type="character" w:customStyle="1" w:styleId="23">
    <w:name w:val="Основной текст с отступом 2 Знак"/>
    <w:rsid w:val="007B4EF9"/>
    <w:rPr>
      <w:sz w:val="28"/>
      <w:szCs w:val="28"/>
      <w:lang w:val="ru-RU" w:eastAsia="ar-SA" w:bidi="ar-SA"/>
    </w:rPr>
  </w:style>
  <w:style w:type="character" w:customStyle="1" w:styleId="32">
    <w:name w:val="Основной текст с отступом 3 Знак"/>
    <w:rsid w:val="007B4EF9"/>
    <w:rPr>
      <w:sz w:val="16"/>
      <w:szCs w:val="16"/>
      <w:lang w:val="ru-RU" w:eastAsia="ar-SA" w:bidi="ar-SA"/>
    </w:rPr>
  </w:style>
  <w:style w:type="character" w:customStyle="1" w:styleId="ad">
    <w:name w:val="Текст Знак"/>
    <w:rsid w:val="007B4EF9"/>
    <w:rPr>
      <w:rFonts w:ascii="Courier New" w:hAnsi="Courier New" w:cs="Courier New"/>
      <w:lang w:val="ru-RU" w:eastAsia="ar-SA" w:bidi="ar-SA"/>
    </w:rPr>
  </w:style>
  <w:style w:type="character" w:customStyle="1" w:styleId="ConsNonformat">
    <w:name w:val="ConsNonformat Знак"/>
    <w:rsid w:val="007B4EF9"/>
    <w:rPr>
      <w:rFonts w:ascii="Consultant" w:hAnsi="Consultant" w:cs="Consultant"/>
      <w:lang w:eastAsia="ar-SA" w:bidi="ar-SA"/>
    </w:rPr>
  </w:style>
  <w:style w:type="character" w:customStyle="1" w:styleId="ae">
    <w:name w:val="Подзаголовок Знак"/>
    <w:rsid w:val="007B4EF9"/>
    <w:rPr>
      <w:rFonts w:ascii="Cambria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character" w:customStyle="1" w:styleId="hl41">
    <w:name w:val="hl41"/>
    <w:rsid w:val="007B4EF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WW-NumberingSymbols">
    <w:name w:val="WW-Numbering Symbols"/>
    <w:rsid w:val="007B4EF9"/>
    <w:rPr>
      <w:rFonts w:ascii="Arial Unicode MS" w:eastAsia="Arial Unicode MS" w:hAnsi="Arial Unicode MS" w:cs="Arial Unicode MS" w:hint="eastAsia"/>
    </w:rPr>
  </w:style>
  <w:style w:type="character" w:customStyle="1" w:styleId="NumberingSymbols">
    <w:name w:val="Numbering Symbols"/>
    <w:rsid w:val="007B4EF9"/>
    <w:rPr>
      <w:rFonts w:ascii="Arial Unicode MS" w:eastAsia="Arial Unicode MS" w:hAnsi="Arial Unicode MS" w:cs="Arial Unicode MS" w:hint="eastAsia"/>
    </w:rPr>
  </w:style>
  <w:style w:type="character" w:customStyle="1" w:styleId="WW-Internetlink">
    <w:name w:val="WW-Internet link"/>
    <w:rsid w:val="007B4EF9"/>
    <w:rPr>
      <w:rFonts w:ascii="Arial Unicode MS" w:eastAsia="Arial Unicode MS" w:hAnsi="Arial Unicode MS" w:cs="Arial Unicode MS" w:hint="eastAsia"/>
      <w:color w:val="000080"/>
      <w:u w:val="single"/>
    </w:rPr>
  </w:style>
  <w:style w:type="character" w:customStyle="1" w:styleId="Internetlink">
    <w:name w:val="Internet link"/>
    <w:rsid w:val="007B4EF9"/>
    <w:rPr>
      <w:color w:val="000080"/>
      <w:u w:val="single"/>
    </w:rPr>
  </w:style>
  <w:style w:type="character" w:customStyle="1" w:styleId="WW-RTFNum21">
    <w:name w:val="WW-RTF_Num 2 1"/>
    <w:rsid w:val="007B4EF9"/>
    <w:rPr>
      <w:rFonts w:ascii="Arial Unicode MS" w:eastAsia="Arial Unicode MS" w:hAnsi="Arial Unicode MS" w:cs="Arial Unicode MS" w:hint="eastAsia"/>
    </w:rPr>
  </w:style>
  <w:style w:type="character" w:customStyle="1" w:styleId="RTFNum31">
    <w:name w:val="RTF_Num 3 1"/>
    <w:rsid w:val="007B4EF9"/>
  </w:style>
  <w:style w:type="character" w:customStyle="1" w:styleId="RTFNum211">
    <w:name w:val="RTF_Num 2 11"/>
    <w:rsid w:val="007B4EF9"/>
  </w:style>
  <w:style w:type="character" w:customStyle="1" w:styleId="RTFNum21">
    <w:name w:val="RTF_Num 2 1"/>
    <w:rsid w:val="007B4EF9"/>
  </w:style>
  <w:style w:type="character" w:customStyle="1" w:styleId="34">
    <w:name w:val="Текст Знак34"/>
    <w:rsid w:val="007B4EF9"/>
    <w:rPr>
      <w:rFonts w:ascii="Courier New" w:hAnsi="Courier New" w:cs="Courier New" w:hint="default"/>
      <w:sz w:val="20"/>
      <w:szCs w:val="20"/>
    </w:rPr>
  </w:style>
  <w:style w:type="character" w:customStyle="1" w:styleId="12">
    <w:name w:val="Основной шрифт абзаца1"/>
    <w:rsid w:val="007B4EF9"/>
  </w:style>
  <w:style w:type="character" w:customStyle="1" w:styleId="Absatz-Standardschriftart">
    <w:name w:val="Absatz-Standardschriftart"/>
    <w:rsid w:val="007B4EF9"/>
  </w:style>
  <w:style w:type="character" w:customStyle="1" w:styleId="WW-Absatz-Standardschriftart">
    <w:name w:val="WW-Absatz-Standardschriftart"/>
    <w:rsid w:val="007B4EF9"/>
  </w:style>
  <w:style w:type="character" w:customStyle="1" w:styleId="WW-Absatz-Standardschriftart1">
    <w:name w:val="WW-Absatz-Standardschriftart1"/>
    <w:rsid w:val="007B4EF9"/>
  </w:style>
  <w:style w:type="character" w:customStyle="1" w:styleId="af">
    <w:name w:val="Маркеры списка"/>
    <w:rsid w:val="007B4EF9"/>
    <w:rPr>
      <w:rFonts w:ascii="StarSymbol" w:eastAsia="StarSymbol" w:hAnsi="StarSymbol" w:cs="StarSymbol" w:hint="eastAsia"/>
      <w:sz w:val="18"/>
    </w:rPr>
  </w:style>
  <w:style w:type="character" w:customStyle="1" w:styleId="WW8Num34z0">
    <w:name w:val="WW8Num34z0"/>
    <w:rsid w:val="007B4EF9"/>
    <w:rPr>
      <w:b/>
      <w:bCs w:val="0"/>
    </w:rPr>
  </w:style>
  <w:style w:type="character" w:customStyle="1" w:styleId="WW8Num45z0">
    <w:name w:val="WW8Num45z0"/>
    <w:rsid w:val="007B4EF9"/>
    <w:rPr>
      <w:rFonts w:ascii="Times New Roman" w:hAnsi="Times New Roman" w:cs="Times New Roman" w:hint="default"/>
    </w:rPr>
  </w:style>
  <w:style w:type="character" w:customStyle="1" w:styleId="61">
    <w:name w:val="Знак Знак6"/>
    <w:rsid w:val="007B4EF9"/>
    <w:rPr>
      <w:rFonts w:ascii="Times New Roman" w:hAnsi="Times New Roman" w:cs="Times New Roman" w:hint="default"/>
      <w:lang w:val="ru-RU"/>
    </w:rPr>
  </w:style>
  <w:style w:type="character" w:customStyle="1" w:styleId="link">
    <w:name w:val="link"/>
    <w:rsid w:val="007B4EF9"/>
  </w:style>
  <w:style w:type="character" w:customStyle="1" w:styleId="ecattext">
    <w:name w:val="ecattext"/>
    <w:basedOn w:val="20"/>
    <w:rsid w:val="007B4EF9"/>
  </w:style>
  <w:style w:type="character" w:customStyle="1" w:styleId="blk">
    <w:name w:val="blk"/>
    <w:basedOn w:val="20"/>
    <w:rsid w:val="007B4EF9"/>
  </w:style>
  <w:style w:type="character" w:styleId="af0">
    <w:name w:val="page number"/>
    <w:basedOn w:val="20"/>
    <w:rsid w:val="007B4EF9"/>
  </w:style>
  <w:style w:type="character" w:customStyle="1" w:styleId="200">
    <w:name w:val="Знак Знак20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9">
    <w:name w:val="Знак Знак9"/>
    <w:rsid w:val="007B4EF9"/>
    <w:rPr>
      <w:rFonts w:ascii="Courier New" w:eastAsia="Courier New" w:hAnsi="Courier New" w:cs="Courier New"/>
      <w:sz w:val="24"/>
      <w:szCs w:val="24"/>
      <w:lang w:val="ru-RU" w:eastAsia="ar-SA" w:bidi="ar-SA"/>
    </w:rPr>
  </w:style>
  <w:style w:type="character" w:customStyle="1" w:styleId="81">
    <w:name w:val="Знак Знак8"/>
    <w:rsid w:val="007B4EF9"/>
    <w:rPr>
      <w:lang w:val="ru-RU" w:eastAsia="ar-SA" w:bidi="ar-SA"/>
    </w:rPr>
  </w:style>
  <w:style w:type="character" w:customStyle="1" w:styleId="110">
    <w:name w:val="Знак Знак11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101">
    <w:name w:val="Знак Знак10"/>
    <w:rsid w:val="007B4EF9"/>
    <w:rPr>
      <w:lang w:val="ru-RU" w:eastAsia="ar-SA" w:bidi="ar-SA"/>
    </w:rPr>
  </w:style>
  <w:style w:type="character" w:customStyle="1" w:styleId="wmi-callto">
    <w:name w:val="wmi-callto"/>
    <w:rsid w:val="007B4EF9"/>
  </w:style>
  <w:style w:type="character" w:styleId="af1">
    <w:name w:val="FollowedHyperlink"/>
    <w:rsid w:val="007B4EF9"/>
    <w:rPr>
      <w:color w:val="954F72"/>
      <w:u w:val="single"/>
    </w:rPr>
  </w:style>
  <w:style w:type="character" w:customStyle="1" w:styleId="dropdown-user-namefirst-letter">
    <w:name w:val="dropdown-user-name__first-letter"/>
    <w:rsid w:val="007B4EF9"/>
  </w:style>
  <w:style w:type="character" w:customStyle="1" w:styleId="af2">
    <w:name w:val="Символ нумерации"/>
    <w:rsid w:val="007B4EF9"/>
  </w:style>
  <w:style w:type="paragraph" w:customStyle="1" w:styleId="af3">
    <w:name w:val="Заголовок"/>
    <w:basedOn w:val="a"/>
    <w:next w:val="a1"/>
    <w:rsid w:val="007B4EF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rsid w:val="007B4EF9"/>
    <w:pPr>
      <w:spacing w:after="120"/>
    </w:pPr>
  </w:style>
  <w:style w:type="paragraph" w:styleId="af4">
    <w:name w:val="List"/>
    <w:basedOn w:val="a1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basedOn w:val="a"/>
    <w:rsid w:val="007B4EF9"/>
    <w:pPr>
      <w:suppressLineNumbers/>
      <w:spacing w:before="120" w:after="120"/>
    </w:pPr>
    <w:rPr>
      <w:rFonts w:cs="Lucida Sans"/>
      <w:i/>
      <w:iCs/>
    </w:rPr>
  </w:style>
  <w:style w:type="paragraph" w:customStyle="1" w:styleId="25">
    <w:name w:val="Указатель2"/>
    <w:basedOn w:val="a"/>
    <w:rsid w:val="007B4EF9"/>
    <w:pPr>
      <w:suppressLineNumbers/>
    </w:pPr>
    <w:rPr>
      <w:rFonts w:cs="Lucida Sans"/>
    </w:rPr>
  </w:style>
  <w:style w:type="paragraph" w:styleId="a0">
    <w:name w:val="Title"/>
    <w:basedOn w:val="a"/>
    <w:next w:val="af5"/>
    <w:qFormat/>
    <w:rsid w:val="007B4EF9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paragraph" w:styleId="af5">
    <w:name w:val="Subtitle"/>
    <w:basedOn w:val="a"/>
    <w:next w:val="a"/>
    <w:qFormat/>
    <w:rsid w:val="007B4EF9"/>
    <w:rPr>
      <w:rFonts w:ascii="Cambria" w:hAnsi="Cambria" w:cs="Cambria"/>
      <w:i/>
      <w:iCs/>
      <w:color w:val="4F81BD"/>
      <w:spacing w:val="15"/>
    </w:rPr>
  </w:style>
  <w:style w:type="paragraph" w:customStyle="1" w:styleId="ConsPlusTitle">
    <w:name w:val="ConsPlusTitle"/>
    <w:rsid w:val="007B4EF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f6">
    <w:name w:val="Содержимое таблицы"/>
    <w:basedOn w:val="a"/>
    <w:rsid w:val="007B4EF9"/>
    <w:pPr>
      <w:suppressLineNumbers/>
    </w:pPr>
    <w:rPr>
      <w:sz w:val="28"/>
      <w:szCs w:val="28"/>
    </w:rPr>
  </w:style>
  <w:style w:type="paragraph" w:styleId="af7">
    <w:name w:val="Body Text Indent"/>
    <w:basedOn w:val="a"/>
    <w:rsid w:val="007B4EF9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7B4EF9"/>
    <w:pPr>
      <w:ind w:firstLine="993"/>
    </w:pPr>
    <w:rPr>
      <w:sz w:val="28"/>
      <w:szCs w:val="20"/>
    </w:rPr>
  </w:style>
  <w:style w:type="paragraph" w:customStyle="1" w:styleId="13">
    <w:name w:val="Название объекта1"/>
    <w:basedOn w:val="a"/>
    <w:next w:val="a"/>
    <w:rsid w:val="007B4EF9"/>
    <w:pPr>
      <w:jc w:val="center"/>
    </w:pPr>
    <w:rPr>
      <w:b/>
      <w:spacing w:val="60"/>
      <w:sz w:val="32"/>
      <w:szCs w:val="20"/>
    </w:rPr>
  </w:style>
  <w:style w:type="paragraph" w:customStyle="1" w:styleId="ConsPlusNormal">
    <w:name w:val="ConsPlusNormal"/>
    <w:rsid w:val="007B4EF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7B4EF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8">
    <w:name w:val="Balloon Text"/>
    <w:basedOn w:val="a"/>
    <w:rsid w:val="007B4EF9"/>
    <w:rPr>
      <w:rFonts w:ascii="Tahoma" w:hAnsi="Tahoma" w:cs="Tahoma"/>
      <w:sz w:val="16"/>
      <w:szCs w:val="16"/>
    </w:rPr>
  </w:style>
  <w:style w:type="paragraph" w:customStyle="1" w:styleId="15">
    <w:name w:val="Знак Знак15"/>
    <w:basedOn w:val="a"/>
    <w:rsid w:val="007B4EF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9">
    <w:name w:val="List Paragraph"/>
    <w:basedOn w:val="a"/>
    <w:qFormat/>
    <w:rsid w:val="007B4EF9"/>
    <w:pPr>
      <w:spacing w:line="315" w:lineRule="atLeast"/>
      <w:ind w:left="720" w:hanging="357"/>
    </w:pPr>
    <w:rPr>
      <w:sz w:val="28"/>
      <w:szCs w:val="22"/>
    </w:rPr>
  </w:style>
  <w:style w:type="paragraph" w:styleId="afa">
    <w:name w:val="index heading"/>
    <w:basedOn w:val="a"/>
    <w:rsid w:val="007B4EF9"/>
    <w:pPr>
      <w:suppressLineNumbers/>
    </w:pPr>
    <w:rPr>
      <w:rFonts w:cs="Tahoma"/>
    </w:rPr>
  </w:style>
  <w:style w:type="paragraph" w:styleId="afb">
    <w:name w:val="Normal (Web)"/>
    <w:basedOn w:val="a"/>
    <w:rsid w:val="007B4EF9"/>
    <w:pPr>
      <w:spacing w:before="280" w:after="280"/>
    </w:pPr>
    <w:rPr>
      <w:rFonts w:ascii="Courier New" w:eastAsia="Courier New" w:hAnsi="Courier New" w:cs="Courier New"/>
    </w:rPr>
  </w:style>
  <w:style w:type="paragraph" w:styleId="afc">
    <w:name w:val="header"/>
    <w:basedOn w:val="a"/>
    <w:rsid w:val="007B4EF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d">
    <w:name w:val="footer"/>
    <w:basedOn w:val="a"/>
    <w:rsid w:val="007B4EF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26">
    <w:name w:val="Название объекта2"/>
    <w:basedOn w:val="a"/>
    <w:next w:val="a"/>
    <w:rsid w:val="007B4EF9"/>
    <w:pPr>
      <w:jc w:val="center"/>
    </w:pPr>
    <w:rPr>
      <w:b/>
      <w:bCs/>
      <w:spacing w:val="60"/>
      <w:sz w:val="32"/>
      <w:szCs w:val="32"/>
    </w:rPr>
  </w:style>
  <w:style w:type="paragraph" w:customStyle="1" w:styleId="211">
    <w:name w:val="Основной текст 21"/>
    <w:basedOn w:val="a"/>
    <w:rsid w:val="007B4EF9"/>
    <w:pPr>
      <w:spacing w:after="120" w:line="480" w:lineRule="auto"/>
    </w:pPr>
    <w:rPr>
      <w:spacing w:val="22"/>
      <w:sz w:val="28"/>
      <w:szCs w:val="28"/>
    </w:rPr>
  </w:style>
  <w:style w:type="paragraph" w:customStyle="1" w:styleId="320">
    <w:name w:val="Основной текст 32"/>
    <w:basedOn w:val="a"/>
    <w:rsid w:val="007B4EF9"/>
    <w:pPr>
      <w:spacing w:after="120"/>
    </w:pPr>
    <w:rPr>
      <w:sz w:val="16"/>
      <w:szCs w:val="16"/>
    </w:rPr>
  </w:style>
  <w:style w:type="paragraph" w:customStyle="1" w:styleId="220">
    <w:name w:val="Основной текст с отступом 22"/>
    <w:basedOn w:val="a"/>
    <w:rsid w:val="007B4EF9"/>
    <w:pPr>
      <w:spacing w:after="120" w:line="480" w:lineRule="auto"/>
      <w:ind w:left="283"/>
    </w:pPr>
    <w:rPr>
      <w:sz w:val="28"/>
      <w:szCs w:val="28"/>
    </w:rPr>
  </w:style>
  <w:style w:type="paragraph" w:customStyle="1" w:styleId="321">
    <w:name w:val="Основной текст с отступом 32"/>
    <w:basedOn w:val="a"/>
    <w:rsid w:val="007B4EF9"/>
    <w:pPr>
      <w:spacing w:after="120"/>
      <w:ind w:left="283"/>
    </w:pPr>
    <w:rPr>
      <w:sz w:val="16"/>
      <w:szCs w:val="16"/>
    </w:rPr>
  </w:style>
  <w:style w:type="paragraph" w:customStyle="1" w:styleId="14">
    <w:name w:val="Текст1"/>
    <w:basedOn w:val="a"/>
    <w:rsid w:val="007B4EF9"/>
    <w:pPr>
      <w:autoSpaceDE w:val="0"/>
    </w:pPr>
    <w:rPr>
      <w:rFonts w:ascii="Courier New" w:hAnsi="Courier New" w:cs="Courier New"/>
      <w:sz w:val="20"/>
      <w:szCs w:val="20"/>
    </w:rPr>
  </w:style>
  <w:style w:type="paragraph" w:styleId="afe">
    <w:name w:val="No Spacing"/>
    <w:link w:val="aff"/>
    <w:uiPriority w:val="99"/>
    <w:qFormat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ConsPlusNonformat">
    <w:name w:val="ConsPlusNonformat"/>
    <w:rsid w:val="007B4EF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7B4EF9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DocList">
    <w:name w:val="ConsPlusDocList"/>
    <w:rsid w:val="007B4EF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Nonformat0">
    <w:name w:val="ConsNonformat"/>
    <w:rsid w:val="007B4EF9"/>
    <w:pPr>
      <w:widowControl w:val="0"/>
      <w:suppressAutoHyphens/>
    </w:pPr>
    <w:rPr>
      <w:rFonts w:ascii="Consultant" w:hAnsi="Consultant" w:cs="Consultant"/>
      <w:lang w:eastAsia="ar-SA"/>
    </w:rPr>
  </w:style>
  <w:style w:type="paragraph" w:customStyle="1" w:styleId="Web">
    <w:name w:val="Обычный (Web)"/>
    <w:basedOn w:val="a"/>
    <w:rsid w:val="007B4EF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2">
    <w:name w:val="Table Contents2"/>
    <w:basedOn w:val="a"/>
    <w:rsid w:val="007B4EF9"/>
    <w:pPr>
      <w:widowControl w:val="0"/>
    </w:pPr>
    <w:rPr>
      <w:sz w:val="20"/>
      <w:szCs w:val="20"/>
    </w:rPr>
  </w:style>
  <w:style w:type="paragraph" w:customStyle="1" w:styleId="TableContents1">
    <w:name w:val="Table Contents1"/>
    <w:basedOn w:val="a"/>
    <w:rsid w:val="007B4EF9"/>
    <w:pPr>
      <w:widowControl w:val="0"/>
    </w:pPr>
    <w:rPr>
      <w:sz w:val="20"/>
      <w:szCs w:val="20"/>
    </w:rPr>
  </w:style>
  <w:style w:type="paragraph" w:customStyle="1" w:styleId="TableContents">
    <w:name w:val="Table Contents"/>
    <w:basedOn w:val="a"/>
    <w:rsid w:val="007B4EF9"/>
    <w:pPr>
      <w:widowControl w:val="0"/>
    </w:pPr>
    <w:rPr>
      <w:sz w:val="20"/>
      <w:szCs w:val="20"/>
    </w:rPr>
  </w:style>
  <w:style w:type="paragraph" w:customStyle="1" w:styleId="WW-Index11111">
    <w:name w:val="WW-Index11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11">
    <w:name w:val="WW-caption11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11">
    <w:name w:val="WW-Title11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111">
    <w:name w:val="WW-Index1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1">
    <w:name w:val="WW-caption1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Index111">
    <w:name w:val="WW-Index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">
    <w:name w:val="WW-caption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1">
    <w:name w:val="WW-Title1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1">
    <w:name w:val="WW-Index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">
    <w:name w:val="WW-caption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">
    <w:name w:val="WW-Title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">
    <w:name w:val="WW-Index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">
    <w:name w:val="WW-caption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">
    <w:name w:val="WW-Title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">
    <w:name w:val="WW-Index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7B4EF9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Index">
    <w:name w:val="Index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Index2">
    <w:name w:val="Index2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Title">
    <w:name w:val="WW-Title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Index1">
    <w:name w:val="Index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">
    <w:name w:val="WW-caption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aff0">
    <w:name w:val="Заголовок таблицы"/>
    <w:basedOn w:val="a"/>
    <w:rsid w:val="007B4EF9"/>
    <w:pPr>
      <w:suppressLineNumbers/>
      <w:jc w:val="center"/>
    </w:pPr>
    <w:rPr>
      <w:b/>
      <w:bCs/>
    </w:rPr>
  </w:style>
  <w:style w:type="paragraph" w:customStyle="1" w:styleId="16">
    <w:name w:val="Название1"/>
    <w:basedOn w:val="a"/>
    <w:rsid w:val="007B4EF9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7">
    <w:name w:val="Указатель1"/>
    <w:basedOn w:val="a"/>
    <w:rsid w:val="007B4EF9"/>
    <w:pPr>
      <w:suppressLineNumbers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7B4EF9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7B4EF9"/>
    <w:pPr>
      <w:ind w:left="6096"/>
    </w:pPr>
    <w:rPr>
      <w:sz w:val="28"/>
      <w:szCs w:val="28"/>
    </w:rPr>
  </w:style>
  <w:style w:type="paragraph" w:customStyle="1" w:styleId="aff1">
    <w:name w:val="Заголовок статьи"/>
    <w:basedOn w:val="a"/>
    <w:next w:val="a"/>
    <w:rsid w:val="007B4EF9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41">
    <w:name w:val="Основной текст 4"/>
    <w:basedOn w:val="af7"/>
    <w:rsid w:val="007B4EF9"/>
    <w:pPr>
      <w:spacing w:before="120" w:line="360" w:lineRule="auto"/>
      <w:ind w:firstLine="720"/>
      <w:jc w:val="both"/>
    </w:pPr>
  </w:style>
  <w:style w:type="paragraph" w:customStyle="1" w:styleId="FR2">
    <w:name w:val="FR2"/>
    <w:rsid w:val="007B4EF9"/>
    <w:pPr>
      <w:widowControl w:val="0"/>
      <w:suppressAutoHyphens/>
      <w:snapToGrid w:val="0"/>
    </w:pPr>
    <w:rPr>
      <w:lang w:eastAsia="ar-SA"/>
    </w:rPr>
  </w:style>
  <w:style w:type="paragraph" w:customStyle="1" w:styleId="311">
    <w:name w:val="Основной текст 31"/>
    <w:basedOn w:val="a"/>
    <w:rsid w:val="007B4EF9"/>
    <w:pPr>
      <w:spacing w:after="120"/>
    </w:pPr>
    <w:rPr>
      <w:sz w:val="16"/>
      <w:szCs w:val="16"/>
    </w:rPr>
  </w:style>
  <w:style w:type="paragraph" w:customStyle="1" w:styleId="18">
    <w:name w:val="Знак Знак1 Знак Знак Знак Знак"/>
    <w:basedOn w:val="a"/>
    <w:rsid w:val="007B4EF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Без интервала1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27">
    <w:name w:val="Без интервала2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TableHeading">
    <w:name w:val="Table Heading"/>
    <w:basedOn w:val="TableContents1"/>
    <w:rsid w:val="007B4EF9"/>
    <w:pPr>
      <w:jc w:val="center"/>
    </w:pPr>
    <w:rPr>
      <w:b/>
      <w:bCs/>
    </w:rPr>
  </w:style>
  <w:style w:type="paragraph" w:customStyle="1" w:styleId="TableHeading1">
    <w:name w:val="Table Heading1"/>
    <w:basedOn w:val="TableContents2"/>
    <w:rsid w:val="007B4EF9"/>
    <w:pPr>
      <w:jc w:val="center"/>
    </w:pPr>
    <w:rPr>
      <w:b/>
      <w:bCs/>
    </w:rPr>
  </w:style>
  <w:style w:type="paragraph" w:customStyle="1" w:styleId="33">
    <w:name w:val="Без интервала3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1a">
    <w:name w:val="index 1"/>
    <w:basedOn w:val="a"/>
    <w:next w:val="a"/>
    <w:rsid w:val="007B4EF9"/>
    <w:pPr>
      <w:ind w:left="240" w:hanging="240"/>
    </w:pPr>
  </w:style>
  <w:style w:type="paragraph" w:customStyle="1" w:styleId="aff2">
    <w:name w:val="Содержимое врезки"/>
    <w:basedOn w:val="a1"/>
    <w:rsid w:val="007B4EF9"/>
  </w:style>
  <w:style w:type="character" w:customStyle="1" w:styleId="aff">
    <w:name w:val="Без интервала Знак"/>
    <w:basedOn w:val="a2"/>
    <w:link w:val="afe"/>
    <w:uiPriority w:val="99"/>
    <w:locked/>
    <w:rsid w:val="00CC5E84"/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F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B4EF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0"/>
    <w:next w:val="a1"/>
    <w:qFormat/>
    <w:rsid w:val="007B4EF9"/>
    <w:pPr>
      <w:keepNext/>
      <w:widowControl w:val="0"/>
      <w:numPr>
        <w:ilvl w:val="1"/>
        <w:numId w:val="1"/>
      </w:numPr>
      <w:spacing w:after="120"/>
      <w:jc w:val="left"/>
      <w:outlineLvl w:val="1"/>
    </w:pPr>
    <w:rPr>
      <w:rFonts w:ascii="Times New Roman" w:eastAsia="Arial Unicode MS" w:hAnsi="Times New Roman" w:cs="Times New Roman"/>
      <w:sz w:val="36"/>
      <w:szCs w:val="36"/>
    </w:rPr>
  </w:style>
  <w:style w:type="paragraph" w:styleId="3">
    <w:name w:val="heading 3"/>
    <w:basedOn w:val="a"/>
    <w:next w:val="a"/>
    <w:qFormat/>
    <w:rsid w:val="007B4EF9"/>
    <w:pPr>
      <w:keepNext/>
      <w:numPr>
        <w:ilvl w:val="2"/>
        <w:numId w:val="1"/>
      </w:numPr>
      <w:ind w:left="0" w:firstLine="851"/>
      <w:jc w:val="center"/>
      <w:outlineLvl w:val="2"/>
    </w:pPr>
    <w:rPr>
      <w:rFonts w:ascii="Arial" w:hAnsi="Arial" w:cs="Arial"/>
      <w:sz w:val="28"/>
      <w:szCs w:val="20"/>
    </w:rPr>
  </w:style>
  <w:style w:type="paragraph" w:styleId="4">
    <w:name w:val="heading 4"/>
    <w:basedOn w:val="a"/>
    <w:next w:val="a"/>
    <w:qFormat/>
    <w:rsid w:val="007B4EF9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styleId="5">
    <w:name w:val="heading 5"/>
    <w:basedOn w:val="a"/>
    <w:next w:val="a"/>
    <w:qFormat/>
    <w:rsid w:val="007B4EF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qFormat/>
    <w:rsid w:val="007B4EF9"/>
    <w:pPr>
      <w:keepNext/>
      <w:widowControl w:val="0"/>
      <w:numPr>
        <w:ilvl w:val="5"/>
        <w:numId w:val="1"/>
      </w:numPr>
      <w:spacing w:after="120"/>
      <w:jc w:val="left"/>
      <w:outlineLvl w:val="5"/>
    </w:pPr>
    <w:rPr>
      <w:rFonts w:ascii="Times New Roman" w:eastAsia="Arial Unicode MS" w:hAnsi="Times New Roman" w:cs="Times New Roman"/>
      <w:sz w:val="14"/>
      <w:szCs w:val="14"/>
    </w:rPr>
  </w:style>
  <w:style w:type="paragraph" w:styleId="7">
    <w:name w:val="heading 7"/>
    <w:basedOn w:val="a"/>
    <w:next w:val="a"/>
    <w:qFormat/>
    <w:rsid w:val="007B4EF9"/>
    <w:pPr>
      <w:keepNext/>
      <w:numPr>
        <w:ilvl w:val="6"/>
        <w:numId w:val="1"/>
      </w:numPr>
      <w:jc w:val="center"/>
      <w:outlineLvl w:val="6"/>
    </w:pPr>
    <w:rPr>
      <w:sz w:val="52"/>
      <w:szCs w:val="52"/>
    </w:rPr>
  </w:style>
  <w:style w:type="paragraph" w:styleId="8">
    <w:name w:val="heading 8"/>
    <w:basedOn w:val="a"/>
    <w:next w:val="a"/>
    <w:qFormat/>
    <w:rsid w:val="007B4EF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7B4EF9"/>
    <w:rPr>
      <w:rFonts w:cs="Times New Roman"/>
    </w:rPr>
  </w:style>
  <w:style w:type="character" w:customStyle="1" w:styleId="WW8Num1z1">
    <w:name w:val="WW8Num1z1"/>
    <w:rsid w:val="007B4EF9"/>
  </w:style>
  <w:style w:type="character" w:customStyle="1" w:styleId="WW8Num1z2">
    <w:name w:val="WW8Num1z2"/>
    <w:rsid w:val="007B4EF9"/>
  </w:style>
  <w:style w:type="character" w:customStyle="1" w:styleId="WW8Num1z3">
    <w:name w:val="WW8Num1z3"/>
    <w:rsid w:val="007B4EF9"/>
  </w:style>
  <w:style w:type="character" w:customStyle="1" w:styleId="WW8Num1z4">
    <w:name w:val="WW8Num1z4"/>
    <w:rsid w:val="007B4EF9"/>
  </w:style>
  <w:style w:type="character" w:customStyle="1" w:styleId="WW8Num1z5">
    <w:name w:val="WW8Num1z5"/>
    <w:rsid w:val="007B4EF9"/>
  </w:style>
  <w:style w:type="character" w:customStyle="1" w:styleId="WW8Num1z6">
    <w:name w:val="WW8Num1z6"/>
    <w:rsid w:val="007B4EF9"/>
  </w:style>
  <w:style w:type="character" w:customStyle="1" w:styleId="WW8Num1z7">
    <w:name w:val="WW8Num1z7"/>
    <w:rsid w:val="007B4EF9"/>
  </w:style>
  <w:style w:type="character" w:customStyle="1" w:styleId="WW8Num1z8">
    <w:name w:val="WW8Num1z8"/>
    <w:rsid w:val="007B4EF9"/>
  </w:style>
  <w:style w:type="character" w:customStyle="1" w:styleId="WW8Num2z0">
    <w:name w:val="WW8Num2z0"/>
    <w:rsid w:val="007B4EF9"/>
    <w:rPr>
      <w:rFonts w:ascii="Symbol" w:hAnsi="Symbol" w:cs="Symbol"/>
    </w:rPr>
  </w:style>
  <w:style w:type="character" w:customStyle="1" w:styleId="WW8Num3z0">
    <w:name w:val="WW8Num3z0"/>
    <w:rsid w:val="007B4EF9"/>
    <w:rPr>
      <w:rFonts w:cs="Times New Roman"/>
    </w:rPr>
  </w:style>
  <w:style w:type="character" w:customStyle="1" w:styleId="WW8Num4z0">
    <w:name w:val="WW8Num4z0"/>
    <w:rsid w:val="007B4EF9"/>
    <w:rPr>
      <w:rFonts w:cs="Times New Roman"/>
    </w:rPr>
  </w:style>
  <w:style w:type="character" w:customStyle="1" w:styleId="WW8Num5z0">
    <w:name w:val="WW8Num5z0"/>
    <w:rsid w:val="007B4EF9"/>
    <w:rPr>
      <w:rFonts w:cs="Times New Roman"/>
    </w:rPr>
  </w:style>
  <w:style w:type="character" w:customStyle="1" w:styleId="WW8Num6z0">
    <w:name w:val="WW8Num6z0"/>
    <w:rsid w:val="007B4EF9"/>
    <w:rPr>
      <w:rFonts w:cs="Times New Roman"/>
    </w:rPr>
  </w:style>
  <w:style w:type="character" w:customStyle="1" w:styleId="WW8Num6z1">
    <w:name w:val="WW8Num6z1"/>
    <w:rsid w:val="007B4EF9"/>
    <w:rPr>
      <w:b/>
      <w:bCs w:val="0"/>
    </w:rPr>
  </w:style>
  <w:style w:type="character" w:customStyle="1" w:styleId="WW8Num6z2">
    <w:name w:val="WW8Num6z2"/>
    <w:rsid w:val="007B4EF9"/>
  </w:style>
  <w:style w:type="character" w:customStyle="1" w:styleId="WW8Num6z3">
    <w:name w:val="WW8Num6z3"/>
    <w:rsid w:val="007B4EF9"/>
  </w:style>
  <w:style w:type="character" w:customStyle="1" w:styleId="WW8Num6z4">
    <w:name w:val="WW8Num6z4"/>
    <w:rsid w:val="007B4EF9"/>
  </w:style>
  <w:style w:type="character" w:customStyle="1" w:styleId="WW8Num6z5">
    <w:name w:val="WW8Num6z5"/>
    <w:rsid w:val="007B4EF9"/>
  </w:style>
  <w:style w:type="character" w:customStyle="1" w:styleId="WW8Num6z6">
    <w:name w:val="WW8Num6z6"/>
    <w:rsid w:val="007B4EF9"/>
  </w:style>
  <w:style w:type="character" w:customStyle="1" w:styleId="WW8Num6z7">
    <w:name w:val="WW8Num6z7"/>
    <w:rsid w:val="007B4EF9"/>
  </w:style>
  <w:style w:type="character" w:customStyle="1" w:styleId="WW8Num6z8">
    <w:name w:val="WW8Num6z8"/>
    <w:rsid w:val="007B4EF9"/>
  </w:style>
  <w:style w:type="character" w:customStyle="1" w:styleId="WW8Num7z0">
    <w:name w:val="WW8Num7z0"/>
    <w:rsid w:val="007B4EF9"/>
    <w:rPr>
      <w:rFonts w:cs="Arial" w:hint="default"/>
    </w:rPr>
  </w:style>
  <w:style w:type="character" w:customStyle="1" w:styleId="WW8Num7z1">
    <w:name w:val="WW8Num7z1"/>
    <w:rsid w:val="007B4EF9"/>
  </w:style>
  <w:style w:type="character" w:customStyle="1" w:styleId="WW8Num7z2">
    <w:name w:val="WW8Num7z2"/>
    <w:rsid w:val="007B4EF9"/>
  </w:style>
  <w:style w:type="character" w:customStyle="1" w:styleId="WW8Num7z3">
    <w:name w:val="WW8Num7z3"/>
    <w:rsid w:val="007B4EF9"/>
  </w:style>
  <w:style w:type="character" w:customStyle="1" w:styleId="WW8Num7z4">
    <w:name w:val="WW8Num7z4"/>
    <w:rsid w:val="007B4EF9"/>
  </w:style>
  <w:style w:type="character" w:customStyle="1" w:styleId="WW8Num7z5">
    <w:name w:val="WW8Num7z5"/>
    <w:rsid w:val="007B4EF9"/>
  </w:style>
  <w:style w:type="character" w:customStyle="1" w:styleId="WW8Num7z6">
    <w:name w:val="WW8Num7z6"/>
    <w:rsid w:val="007B4EF9"/>
  </w:style>
  <w:style w:type="character" w:customStyle="1" w:styleId="WW8Num7z7">
    <w:name w:val="WW8Num7z7"/>
    <w:rsid w:val="007B4EF9"/>
  </w:style>
  <w:style w:type="character" w:customStyle="1" w:styleId="WW8Num7z8">
    <w:name w:val="WW8Num7z8"/>
    <w:rsid w:val="007B4EF9"/>
  </w:style>
  <w:style w:type="character" w:customStyle="1" w:styleId="WW8Num8z0">
    <w:name w:val="WW8Num8z0"/>
    <w:rsid w:val="007B4EF9"/>
    <w:rPr>
      <w:rFonts w:cs="Times New Roman"/>
    </w:rPr>
  </w:style>
  <w:style w:type="character" w:customStyle="1" w:styleId="WW8Num8z1">
    <w:name w:val="WW8Num8z1"/>
    <w:rsid w:val="007B4EF9"/>
  </w:style>
  <w:style w:type="character" w:customStyle="1" w:styleId="WW8Num8z2">
    <w:name w:val="WW8Num8z2"/>
    <w:rsid w:val="007B4EF9"/>
  </w:style>
  <w:style w:type="character" w:customStyle="1" w:styleId="WW8Num8z3">
    <w:name w:val="WW8Num8z3"/>
    <w:rsid w:val="007B4EF9"/>
  </w:style>
  <w:style w:type="character" w:customStyle="1" w:styleId="WW8Num8z4">
    <w:name w:val="WW8Num8z4"/>
    <w:rsid w:val="007B4EF9"/>
  </w:style>
  <w:style w:type="character" w:customStyle="1" w:styleId="WW8Num8z5">
    <w:name w:val="WW8Num8z5"/>
    <w:rsid w:val="007B4EF9"/>
  </w:style>
  <w:style w:type="character" w:customStyle="1" w:styleId="WW8Num8z6">
    <w:name w:val="WW8Num8z6"/>
    <w:rsid w:val="007B4EF9"/>
  </w:style>
  <w:style w:type="character" w:customStyle="1" w:styleId="WW8Num8z7">
    <w:name w:val="WW8Num8z7"/>
    <w:rsid w:val="007B4EF9"/>
  </w:style>
  <w:style w:type="character" w:customStyle="1" w:styleId="WW8Num8z8">
    <w:name w:val="WW8Num8z8"/>
    <w:rsid w:val="007B4EF9"/>
  </w:style>
  <w:style w:type="character" w:customStyle="1" w:styleId="WW8Num9z0">
    <w:name w:val="WW8Num9z0"/>
    <w:rsid w:val="007B4EF9"/>
    <w:rPr>
      <w:rFonts w:cs="Arial" w:hint="default"/>
    </w:rPr>
  </w:style>
  <w:style w:type="character" w:customStyle="1" w:styleId="WW8Num9z1">
    <w:name w:val="WW8Num9z1"/>
    <w:rsid w:val="007B4EF9"/>
  </w:style>
  <w:style w:type="character" w:customStyle="1" w:styleId="WW8Num9z2">
    <w:name w:val="WW8Num9z2"/>
    <w:rsid w:val="007B4EF9"/>
  </w:style>
  <w:style w:type="character" w:customStyle="1" w:styleId="WW8Num9z3">
    <w:name w:val="WW8Num9z3"/>
    <w:rsid w:val="007B4EF9"/>
  </w:style>
  <w:style w:type="character" w:customStyle="1" w:styleId="WW8Num9z4">
    <w:name w:val="WW8Num9z4"/>
    <w:rsid w:val="007B4EF9"/>
  </w:style>
  <w:style w:type="character" w:customStyle="1" w:styleId="WW8Num9z5">
    <w:name w:val="WW8Num9z5"/>
    <w:rsid w:val="007B4EF9"/>
  </w:style>
  <w:style w:type="character" w:customStyle="1" w:styleId="WW8Num9z6">
    <w:name w:val="WW8Num9z6"/>
    <w:rsid w:val="007B4EF9"/>
  </w:style>
  <w:style w:type="character" w:customStyle="1" w:styleId="WW8Num9z7">
    <w:name w:val="WW8Num9z7"/>
    <w:rsid w:val="007B4EF9"/>
  </w:style>
  <w:style w:type="character" w:customStyle="1" w:styleId="WW8Num9z8">
    <w:name w:val="WW8Num9z8"/>
    <w:rsid w:val="007B4EF9"/>
  </w:style>
  <w:style w:type="character" w:customStyle="1" w:styleId="WW8Num10z0">
    <w:name w:val="WW8Num10z0"/>
    <w:rsid w:val="007B4EF9"/>
    <w:rPr>
      <w:rFonts w:hint="default"/>
    </w:rPr>
  </w:style>
  <w:style w:type="character" w:customStyle="1" w:styleId="WW8Num10z1">
    <w:name w:val="WW8Num10z1"/>
    <w:rsid w:val="007B4EF9"/>
  </w:style>
  <w:style w:type="character" w:customStyle="1" w:styleId="WW8Num10z2">
    <w:name w:val="WW8Num10z2"/>
    <w:rsid w:val="007B4EF9"/>
  </w:style>
  <w:style w:type="character" w:customStyle="1" w:styleId="WW8Num10z3">
    <w:name w:val="WW8Num10z3"/>
    <w:rsid w:val="007B4EF9"/>
  </w:style>
  <w:style w:type="character" w:customStyle="1" w:styleId="WW8Num10z4">
    <w:name w:val="WW8Num10z4"/>
    <w:rsid w:val="007B4EF9"/>
  </w:style>
  <w:style w:type="character" w:customStyle="1" w:styleId="WW8Num10z5">
    <w:name w:val="WW8Num10z5"/>
    <w:rsid w:val="007B4EF9"/>
  </w:style>
  <w:style w:type="character" w:customStyle="1" w:styleId="WW8Num10z6">
    <w:name w:val="WW8Num10z6"/>
    <w:rsid w:val="007B4EF9"/>
  </w:style>
  <w:style w:type="character" w:customStyle="1" w:styleId="WW8Num10z7">
    <w:name w:val="WW8Num10z7"/>
    <w:rsid w:val="007B4EF9"/>
  </w:style>
  <w:style w:type="character" w:customStyle="1" w:styleId="WW8Num10z8">
    <w:name w:val="WW8Num10z8"/>
    <w:rsid w:val="007B4EF9"/>
  </w:style>
  <w:style w:type="character" w:customStyle="1" w:styleId="WW8Num11z0">
    <w:name w:val="WW8Num11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2z0">
    <w:name w:val="WW8Num12z0"/>
    <w:rsid w:val="007B4EF9"/>
    <w:rPr>
      <w:rFonts w:cs="Times New Roman"/>
    </w:rPr>
  </w:style>
  <w:style w:type="character" w:customStyle="1" w:styleId="WW8Num13z0">
    <w:name w:val="WW8Num13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4z0">
    <w:name w:val="WW8Num14z0"/>
    <w:rsid w:val="007B4EF9"/>
    <w:rPr>
      <w:rFonts w:hint="default"/>
    </w:rPr>
  </w:style>
  <w:style w:type="character" w:customStyle="1" w:styleId="WW8Num14z1">
    <w:name w:val="WW8Num14z1"/>
    <w:rsid w:val="007B4EF9"/>
  </w:style>
  <w:style w:type="character" w:customStyle="1" w:styleId="WW8Num14z2">
    <w:name w:val="WW8Num14z2"/>
    <w:rsid w:val="007B4EF9"/>
  </w:style>
  <w:style w:type="character" w:customStyle="1" w:styleId="WW8Num14z3">
    <w:name w:val="WW8Num14z3"/>
    <w:rsid w:val="007B4EF9"/>
  </w:style>
  <w:style w:type="character" w:customStyle="1" w:styleId="WW8Num14z4">
    <w:name w:val="WW8Num14z4"/>
    <w:rsid w:val="007B4EF9"/>
  </w:style>
  <w:style w:type="character" w:customStyle="1" w:styleId="WW8Num14z5">
    <w:name w:val="WW8Num14z5"/>
    <w:rsid w:val="007B4EF9"/>
  </w:style>
  <w:style w:type="character" w:customStyle="1" w:styleId="WW8Num14z6">
    <w:name w:val="WW8Num14z6"/>
    <w:rsid w:val="007B4EF9"/>
  </w:style>
  <w:style w:type="character" w:customStyle="1" w:styleId="WW8Num14z7">
    <w:name w:val="WW8Num14z7"/>
    <w:rsid w:val="007B4EF9"/>
  </w:style>
  <w:style w:type="character" w:customStyle="1" w:styleId="WW8Num14z8">
    <w:name w:val="WW8Num14z8"/>
    <w:rsid w:val="007B4EF9"/>
  </w:style>
  <w:style w:type="character" w:customStyle="1" w:styleId="WW8Num15z0">
    <w:name w:val="WW8Num15z0"/>
    <w:rsid w:val="007B4EF9"/>
    <w:rPr>
      <w:rFonts w:ascii="Times New Roman" w:hAnsi="Times New Roman" w:cs="Times New Roman" w:hint="default"/>
    </w:rPr>
  </w:style>
  <w:style w:type="character" w:customStyle="1" w:styleId="WW8Num16z0">
    <w:name w:val="WW8Num16z0"/>
    <w:rsid w:val="007B4EF9"/>
    <w:rPr>
      <w:rFonts w:ascii="Times New Roman" w:hAnsi="Times New Roman" w:cs="Times New Roman" w:hint="default"/>
    </w:rPr>
  </w:style>
  <w:style w:type="character" w:customStyle="1" w:styleId="WW8Num17z0">
    <w:name w:val="WW8Num17z0"/>
    <w:rsid w:val="007B4EF9"/>
    <w:rPr>
      <w:rFonts w:ascii="Times New Roman" w:hAnsi="Times New Roman" w:cs="Times New Roman" w:hint="default"/>
      <w:color w:val="000000"/>
    </w:rPr>
  </w:style>
  <w:style w:type="character" w:customStyle="1" w:styleId="WW8Num18z0">
    <w:name w:val="WW8Num18z0"/>
    <w:rsid w:val="007B4EF9"/>
    <w:rPr>
      <w:rFonts w:cs="Times New Roman"/>
    </w:rPr>
  </w:style>
  <w:style w:type="character" w:customStyle="1" w:styleId="WW8Num19z0">
    <w:name w:val="WW8Num19z0"/>
    <w:rsid w:val="007B4EF9"/>
    <w:rPr>
      <w:rFonts w:hint="default"/>
    </w:rPr>
  </w:style>
  <w:style w:type="character" w:customStyle="1" w:styleId="WW8Num19z1">
    <w:name w:val="WW8Num19z1"/>
    <w:rsid w:val="007B4EF9"/>
  </w:style>
  <w:style w:type="character" w:customStyle="1" w:styleId="WW8Num19z2">
    <w:name w:val="WW8Num19z2"/>
    <w:rsid w:val="007B4EF9"/>
  </w:style>
  <w:style w:type="character" w:customStyle="1" w:styleId="WW8Num19z3">
    <w:name w:val="WW8Num19z3"/>
    <w:rsid w:val="007B4EF9"/>
  </w:style>
  <w:style w:type="character" w:customStyle="1" w:styleId="WW8Num19z4">
    <w:name w:val="WW8Num19z4"/>
    <w:rsid w:val="007B4EF9"/>
  </w:style>
  <w:style w:type="character" w:customStyle="1" w:styleId="WW8Num19z5">
    <w:name w:val="WW8Num19z5"/>
    <w:rsid w:val="007B4EF9"/>
  </w:style>
  <w:style w:type="character" w:customStyle="1" w:styleId="WW8Num19z6">
    <w:name w:val="WW8Num19z6"/>
    <w:rsid w:val="007B4EF9"/>
  </w:style>
  <w:style w:type="character" w:customStyle="1" w:styleId="WW8Num19z7">
    <w:name w:val="WW8Num19z7"/>
    <w:rsid w:val="007B4EF9"/>
  </w:style>
  <w:style w:type="character" w:customStyle="1" w:styleId="WW8Num19z8">
    <w:name w:val="WW8Num19z8"/>
    <w:rsid w:val="007B4EF9"/>
  </w:style>
  <w:style w:type="character" w:customStyle="1" w:styleId="WW8Num20z0">
    <w:name w:val="WW8Num20z0"/>
    <w:rsid w:val="007B4EF9"/>
    <w:rPr>
      <w:rFonts w:ascii="Times New Roman" w:hAnsi="Times New Roman" w:cs="Times New Roman" w:hint="default"/>
    </w:rPr>
  </w:style>
  <w:style w:type="character" w:customStyle="1" w:styleId="WW8Num21z0">
    <w:name w:val="WW8Num21z0"/>
    <w:rsid w:val="007B4EF9"/>
    <w:rPr>
      <w:rFonts w:cs="Times New Roman"/>
    </w:rPr>
  </w:style>
  <w:style w:type="character" w:customStyle="1" w:styleId="WW8Num22z0">
    <w:name w:val="WW8Num22z0"/>
    <w:rsid w:val="007B4EF9"/>
  </w:style>
  <w:style w:type="character" w:customStyle="1" w:styleId="WW8Num22z1">
    <w:name w:val="WW8Num22z1"/>
    <w:rsid w:val="007B4EF9"/>
  </w:style>
  <w:style w:type="character" w:customStyle="1" w:styleId="WW8Num22z2">
    <w:name w:val="WW8Num22z2"/>
    <w:rsid w:val="007B4EF9"/>
  </w:style>
  <w:style w:type="character" w:customStyle="1" w:styleId="WW8Num22z3">
    <w:name w:val="WW8Num22z3"/>
    <w:rsid w:val="007B4EF9"/>
  </w:style>
  <w:style w:type="character" w:customStyle="1" w:styleId="WW8Num22z4">
    <w:name w:val="WW8Num22z4"/>
    <w:rsid w:val="007B4EF9"/>
  </w:style>
  <w:style w:type="character" w:customStyle="1" w:styleId="WW8Num22z5">
    <w:name w:val="WW8Num22z5"/>
    <w:rsid w:val="007B4EF9"/>
  </w:style>
  <w:style w:type="character" w:customStyle="1" w:styleId="WW8Num22z6">
    <w:name w:val="WW8Num22z6"/>
    <w:rsid w:val="007B4EF9"/>
  </w:style>
  <w:style w:type="character" w:customStyle="1" w:styleId="WW8Num22z7">
    <w:name w:val="WW8Num22z7"/>
    <w:rsid w:val="007B4EF9"/>
  </w:style>
  <w:style w:type="character" w:customStyle="1" w:styleId="WW8Num22z8">
    <w:name w:val="WW8Num22z8"/>
    <w:rsid w:val="007B4EF9"/>
  </w:style>
  <w:style w:type="character" w:customStyle="1" w:styleId="WW8Num23z0">
    <w:name w:val="WW8Num23z0"/>
    <w:rsid w:val="007B4EF9"/>
    <w:rPr>
      <w:rFonts w:hint="default"/>
    </w:rPr>
  </w:style>
  <w:style w:type="character" w:customStyle="1" w:styleId="WW8Num23z1">
    <w:name w:val="WW8Num23z1"/>
    <w:rsid w:val="007B4EF9"/>
  </w:style>
  <w:style w:type="character" w:customStyle="1" w:styleId="WW8Num23z2">
    <w:name w:val="WW8Num23z2"/>
    <w:rsid w:val="007B4EF9"/>
  </w:style>
  <w:style w:type="character" w:customStyle="1" w:styleId="WW8Num23z3">
    <w:name w:val="WW8Num23z3"/>
    <w:rsid w:val="007B4EF9"/>
  </w:style>
  <w:style w:type="character" w:customStyle="1" w:styleId="WW8Num23z4">
    <w:name w:val="WW8Num23z4"/>
    <w:rsid w:val="007B4EF9"/>
  </w:style>
  <w:style w:type="character" w:customStyle="1" w:styleId="WW8Num23z5">
    <w:name w:val="WW8Num23z5"/>
    <w:rsid w:val="007B4EF9"/>
  </w:style>
  <w:style w:type="character" w:customStyle="1" w:styleId="WW8Num23z6">
    <w:name w:val="WW8Num23z6"/>
    <w:rsid w:val="007B4EF9"/>
  </w:style>
  <w:style w:type="character" w:customStyle="1" w:styleId="WW8Num23z7">
    <w:name w:val="WW8Num23z7"/>
    <w:rsid w:val="007B4EF9"/>
  </w:style>
  <w:style w:type="character" w:customStyle="1" w:styleId="WW8Num23z8">
    <w:name w:val="WW8Num23z8"/>
    <w:rsid w:val="007B4EF9"/>
  </w:style>
  <w:style w:type="character" w:customStyle="1" w:styleId="WW8Num24z0">
    <w:name w:val="WW8Num24z0"/>
    <w:rsid w:val="007B4EF9"/>
    <w:rPr>
      <w:rFonts w:ascii="Times New Roman" w:hAnsi="Times New Roman" w:cs="Times New Roman" w:hint="default"/>
    </w:rPr>
  </w:style>
  <w:style w:type="character" w:customStyle="1" w:styleId="WW8Num25z0">
    <w:name w:val="WW8Num25z0"/>
    <w:rsid w:val="007B4EF9"/>
    <w:rPr>
      <w:rFonts w:cs="Times New Roman"/>
    </w:rPr>
  </w:style>
  <w:style w:type="character" w:customStyle="1" w:styleId="WW8Num26z0">
    <w:name w:val="WW8Num26z0"/>
    <w:rsid w:val="007B4EF9"/>
    <w:rPr>
      <w:rFonts w:cs="Times New Roman"/>
    </w:rPr>
  </w:style>
  <w:style w:type="character" w:customStyle="1" w:styleId="20">
    <w:name w:val="Основной шрифт абзаца2"/>
    <w:rsid w:val="007B4EF9"/>
  </w:style>
  <w:style w:type="character" w:customStyle="1" w:styleId="10">
    <w:name w:val="Заголовок 1 Знак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a5">
    <w:name w:val="Название Знак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a6">
    <w:name w:val="Основной текст Знак"/>
    <w:rsid w:val="007B4EF9"/>
    <w:rPr>
      <w:sz w:val="24"/>
      <w:szCs w:val="24"/>
    </w:rPr>
  </w:style>
  <w:style w:type="character" w:customStyle="1" w:styleId="21">
    <w:name w:val="Заголовок 2 Знак"/>
    <w:rsid w:val="007B4EF9"/>
    <w:rPr>
      <w:rFonts w:eastAsia="Arial Unicode MS"/>
      <w:b/>
      <w:bCs/>
      <w:sz w:val="36"/>
      <w:szCs w:val="36"/>
      <w:lang w:val="ru-RU" w:eastAsia="ar-SA" w:bidi="ar-SA"/>
    </w:rPr>
  </w:style>
  <w:style w:type="character" w:customStyle="1" w:styleId="30">
    <w:name w:val="Заголовок 3 Знак"/>
    <w:rsid w:val="007B4EF9"/>
    <w:rPr>
      <w:rFonts w:ascii="Arial" w:hAnsi="Arial" w:cs="Arial"/>
      <w:sz w:val="28"/>
    </w:rPr>
  </w:style>
  <w:style w:type="character" w:customStyle="1" w:styleId="40">
    <w:name w:val="Заголовок 4 Знак"/>
    <w:rsid w:val="007B4EF9"/>
    <w:rPr>
      <w:rFonts w:ascii="Cambria" w:hAnsi="Cambria" w:cs="Cambria"/>
      <w:b/>
      <w:bCs/>
      <w:i/>
      <w:iCs/>
      <w:color w:val="4F81BD"/>
      <w:sz w:val="22"/>
      <w:szCs w:val="22"/>
      <w:lang w:val="ru-RU" w:eastAsia="ar-SA" w:bidi="ar-SA"/>
    </w:rPr>
  </w:style>
  <w:style w:type="character" w:customStyle="1" w:styleId="50">
    <w:name w:val="Заголовок 5 Знак"/>
    <w:rsid w:val="007B4EF9"/>
    <w:rPr>
      <w:b/>
      <w:bCs/>
      <w:i/>
      <w:iCs/>
      <w:sz w:val="26"/>
      <w:szCs w:val="26"/>
      <w:lang w:val="ru-RU" w:eastAsia="ar-SA" w:bidi="ar-SA"/>
    </w:rPr>
  </w:style>
  <w:style w:type="character" w:customStyle="1" w:styleId="60">
    <w:name w:val="Заголовок 6 Знак"/>
    <w:rsid w:val="007B4EF9"/>
    <w:rPr>
      <w:rFonts w:eastAsia="Arial Unicode MS"/>
      <w:b/>
      <w:bCs/>
      <w:sz w:val="14"/>
      <w:szCs w:val="14"/>
      <w:lang w:val="ru-RU" w:eastAsia="ar-SA" w:bidi="ar-SA"/>
    </w:rPr>
  </w:style>
  <w:style w:type="character" w:customStyle="1" w:styleId="70">
    <w:name w:val="Заголовок 7 Знак"/>
    <w:rsid w:val="007B4EF9"/>
    <w:rPr>
      <w:sz w:val="52"/>
      <w:szCs w:val="52"/>
      <w:lang w:val="ru-RU" w:eastAsia="ar-SA" w:bidi="ar-SA"/>
    </w:rPr>
  </w:style>
  <w:style w:type="character" w:customStyle="1" w:styleId="80">
    <w:name w:val="Заголовок 8 Знак"/>
    <w:rsid w:val="007B4EF9"/>
    <w:rPr>
      <w:i/>
      <w:iCs/>
      <w:sz w:val="24"/>
      <w:szCs w:val="24"/>
      <w:lang w:val="ru-RU" w:eastAsia="ar-SA" w:bidi="ar-SA"/>
    </w:rPr>
  </w:style>
  <w:style w:type="character" w:customStyle="1" w:styleId="11">
    <w:name w:val="Основной текст с отступом Знак1"/>
    <w:rsid w:val="007B4EF9"/>
    <w:rPr>
      <w:sz w:val="24"/>
      <w:szCs w:val="24"/>
    </w:rPr>
  </w:style>
  <w:style w:type="character" w:customStyle="1" w:styleId="a7">
    <w:name w:val="Текст выноски Знак"/>
    <w:rsid w:val="007B4EF9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100">
    <w:name w:val="Знак Знак10"/>
    <w:rsid w:val="007B4EF9"/>
    <w:rPr>
      <w:lang w:val="ru-RU" w:eastAsia="ar-SA" w:bidi="ar-SA"/>
    </w:rPr>
  </w:style>
  <w:style w:type="character" w:styleId="a8">
    <w:name w:val="Hyperlink"/>
    <w:rsid w:val="007B4EF9"/>
    <w:rPr>
      <w:rFonts w:ascii="Times New Roman" w:hAnsi="Times New Roman" w:cs="Times New Roman" w:hint="default"/>
      <w:color w:val="0000FF"/>
      <w:u w:val="single"/>
    </w:rPr>
  </w:style>
  <w:style w:type="character" w:customStyle="1" w:styleId="a9">
    <w:name w:val="Обычный (веб) Знак"/>
    <w:rsid w:val="007B4EF9"/>
    <w:rPr>
      <w:rFonts w:ascii="Courier New" w:eastAsia="Courier New" w:hAnsi="Courier New" w:cs="Courier New"/>
      <w:sz w:val="24"/>
      <w:szCs w:val="24"/>
      <w:lang w:val="ru-RU" w:eastAsia="ar-SA" w:bidi="ar-SA"/>
    </w:rPr>
  </w:style>
  <w:style w:type="character" w:customStyle="1" w:styleId="aa">
    <w:name w:val="Верхний колонтитул Знак"/>
    <w:rsid w:val="007B4EF9"/>
    <w:rPr>
      <w:lang w:val="ru-RU" w:eastAsia="ar-SA" w:bidi="ar-SA"/>
    </w:rPr>
  </w:style>
  <w:style w:type="character" w:customStyle="1" w:styleId="ab">
    <w:name w:val="Нижний колонтитул Знак"/>
    <w:rsid w:val="007B4EF9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c">
    <w:name w:val="Основной текст с отступом Знак"/>
    <w:rsid w:val="007B4EF9"/>
    <w:rPr>
      <w:rFonts w:ascii="Times New Roman" w:eastAsia="Times New Roman" w:hAnsi="Times New Roman" w:cs="Times New Roman"/>
    </w:rPr>
  </w:style>
  <w:style w:type="character" w:customStyle="1" w:styleId="22">
    <w:name w:val="Основной текст 2 Знак"/>
    <w:rsid w:val="007B4EF9"/>
    <w:rPr>
      <w:spacing w:val="22"/>
      <w:sz w:val="28"/>
      <w:szCs w:val="28"/>
      <w:lang w:val="ru-RU" w:eastAsia="ar-SA" w:bidi="ar-SA"/>
    </w:rPr>
  </w:style>
  <w:style w:type="character" w:customStyle="1" w:styleId="31">
    <w:name w:val="Основной текст 3 Знак"/>
    <w:rsid w:val="007B4EF9"/>
    <w:rPr>
      <w:sz w:val="16"/>
      <w:szCs w:val="16"/>
      <w:lang w:val="ru-RU" w:eastAsia="ar-SA" w:bidi="ar-SA"/>
    </w:rPr>
  </w:style>
  <w:style w:type="character" w:customStyle="1" w:styleId="23">
    <w:name w:val="Основной текст с отступом 2 Знак"/>
    <w:rsid w:val="007B4EF9"/>
    <w:rPr>
      <w:sz w:val="28"/>
      <w:szCs w:val="28"/>
      <w:lang w:val="ru-RU" w:eastAsia="ar-SA" w:bidi="ar-SA"/>
    </w:rPr>
  </w:style>
  <w:style w:type="character" w:customStyle="1" w:styleId="32">
    <w:name w:val="Основной текст с отступом 3 Знак"/>
    <w:rsid w:val="007B4EF9"/>
    <w:rPr>
      <w:sz w:val="16"/>
      <w:szCs w:val="16"/>
      <w:lang w:val="ru-RU" w:eastAsia="ar-SA" w:bidi="ar-SA"/>
    </w:rPr>
  </w:style>
  <w:style w:type="character" w:customStyle="1" w:styleId="ad">
    <w:name w:val="Текст Знак"/>
    <w:rsid w:val="007B4EF9"/>
    <w:rPr>
      <w:rFonts w:ascii="Courier New" w:hAnsi="Courier New" w:cs="Courier New"/>
      <w:lang w:val="ru-RU" w:eastAsia="ar-SA" w:bidi="ar-SA"/>
    </w:rPr>
  </w:style>
  <w:style w:type="character" w:customStyle="1" w:styleId="ConsNonformat">
    <w:name w:val="ConsNonformat Знак"/>
    <w:rsid w:val="007B4EF9"/>
    <w:rPr>
      <w:rFonts w:ascii="Consultant" w:hAnsi="Consultant" w:cs="Consultant"/>
      <w:lang w:eastAsia="ar-SA" w:bidi="ar-SA"/>
    </w:rPr>
  </w:style>
  <w:style w:type="character" w:customStyle="1" w:styleId="ae">
    <w:name w:val="Подзаголовок Знак"/>
    <w:rsid w:val="007B4EF9"/>
    <w:rPr>
      <w:rFonts w:ascii="Cambria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character" w:customStyle="1" w:styleId="hl41">
    <w:name w:val="hl41"/>
    <w:rsid w:val="007B4EF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WW-NumberingSymbols">
    <w:name w:val="WW-Numbering Symbols"/>
    <w:rsid w:val="007B4EF9"/>
    <w:rPr>
      <w:rFonts w:ascii="Arial Unicode MS" w:eastAsia="Arial Unicode MS" w:hAnsi="Arial Unicode MS" w:cs="Arial Unicode MS" w:hint="eastAsia"/>
    </w:rPr>
  </w:style>
  <w:style w:type="character" w:customStyle="1" w:styleId="NumberingSymbols">
    <w:name w:val="Numbering Symbols"/>
    <w:rsid w:val="007B4EF9"/>
    <w:rPr>
      <w:rFonts w:ascii="Arial Unicode MS" w:eastAsia="Arial Unicode MS" w:hAnsi="Arial Unicode MS" w:cs="Arial Unicode MS" w:hint="eastAsia"/>
    </w:rPr>
  </w:style>
  <w:style w:type="character" w:customStyle="1" w:styleId="WW-Internetlink">
    <w:name w:val="WW-Internet link"/>
    <w:rsid w:val="007B4EF9"/>
    <w:rPr>
      <w:rFonts w:ascii="Arial Unicode MS" w:eastAsia="Arial Unicode MS" w:hAnsi="Arial Unicode MS" w:cs="Arial Unicode MS" w:hint="eastAsia"/>
      <w:color w:val="000080"/>
      <w:u w:val="single"/>
    </w:rPr>
  </w:style>
  <w:style w:type="character" w:customStyle="1" w:styleId="Internetlink">
    <w:name w:val="Internet link"/>
    <w:rsid w:val="007B4EF9"/>
    <w:rPr>
      <w:color w:val="000080"/>
      <w:u w:val="single"/>
    </w:rPr>
  </w:style>
  <w:style w:type="character" w:customStyle="1" w:styleId="WW-RTFNum21">
    <w:name w:val="WW-RTF_Num 2 1"/>
    <w:rsid w:val="007B4EF9"/>
    <w:rPr>
      <w:rFonts w:ascii="Arial Unicode MS" w:eastAsia="Arial Unicode MS" w:hAnsi="Arial Unicode MS" w:cs="Arial Unicode MS" w:hint="eastAsia"/>
    </w:rPr>
  </w:style>
  <w:style w:type="character" w:customStyle="1" w:styleId="RTFNum31">
    <w:name w:val="RTF_Num 3 1"/>
    <w:rsid w:val="007B4EF9"/>
  </w:style>
  <w:style w:type="character" w:customStyle="1" w:styleId="RTFNum211">
    <w:name w:val="RTF_Num 2 11"/>
    <w:rsid w:val="007B4EF9"/>
  </w:style>
  <w:style w:type="character" w:customStyle="1" w:styleId="RTFNum21">
    <w:name w:val="RTF_Num 2 1"/>
    <w:rsid w:val="007B4EF9"/>
  </w:style>
  <w:style w:type="character" w:customStyle="1" w:styleId="34">
    <w:name w:val="Текст Знак34"/>
    <w:rsid w:val="007B4EF9"/>
    <w:rPr>
      <w:rFonts w:ascii="Courier New" w:hAnsi="Courier New" w:cs="Courier New" w:hint="default"/>
      <w:sz w:val="20"/>
      <w:szCs w:val="20"/>
    </w:rPr>
  </w:style>
  <w:style w:type="character" w:customStyle="1" w:styleId="12">
    <w:name w:val="Основной шрифт абзаца1"/>
    <w:rsid w:val="007B4EF9"/>
  </w:style>
  <w:style w:type="character" w:customStyle="1" w:styleId="Absatz-Standardschriftart">
    <w:name w:val="Absatz-Standardschriftart"/>
    <w:rsid w:val="007B4EF9"/>
  </w:style>
  <w:style w:type="character" w:customStyle="1" w:styleId="WW-Absatz-Standardschriftart">
    <w:name w:val="WW-Absatz-Standardschriftart"/>
    <w:rsid w:val="007B4EF9"/>
  </w:style>
  <w:style w:type="character" w:customStyle="1" w:styleId="WW-Absatz-Standardschriftart1">
    <w:name w:val="WW-Absatz-Standardschriftart1"/>
    <w:rsid w:val="007B4EF9"/>
  </w:style>
  <w:style w:type="character" w:customStyle="1" w:styleId="af">
    <w:name w:val="Маркеры списка"/>
    <w:rsid w:val="007B4EF9"/>
    <w:rPr>
      <w:rFonts w:ascii="StarSymbol" w:eastAsia="StarSymbol" w:hAnsi="StarSymbol" w:cs="StarSymbol" w:hint="eastAsia"/>
      <w:sz w:val="18"/>
    </w:rPr>
  </w:style>
  <w:style w:type="character" w:customStyle="1" w:styleId="WW8Num34z0">
    <w:name w:val="WW8Num34z0"/>
    <w:rsid w:val="007B4EF9"/>
    <w:rPr>
      <w:b/>
      <w:bCs w:val="0"/>
    </w:rPr>
  </w:style>
  <w:style w:type="character" w:customStyle="1" w:styleId="WW8Num45z0">
    <w:name w:val="WW8Num45z0"/>
    <w:rsid w:val="007B4EF9"/>
    <w:rPr>
      <w:rFonts w:ascii="Times New Roman" w:hAnsi="Times New Roman" w:cs="Times New Roman" w:hint="default"/>
    </w:rPr>
  </w:style>
  <w:style w:type="character" w:customStyle="1" w:styleId="61">
    <w:name w:val="Знак Знак6"/>
    <w:rsid w:val="007B4EF9"/>
    <w:rPr>
      <w:rFonts w:ascii="Times New Roman" w:hAnsi="Times New Roman" w:cs="Times New Roman" w:hint="default"/>
      <w:lang w:val="ru-RU"/>
    </w:rPr>
  </w:style>
  <w:style w:type="character" w:customStyle="1" w:styleId="link">
    <w:name w:val="link"/>
    <w:rsid w:val="007B4EF9"/>
  </w:style>
  <w:style w:type="character" w:customStyle="1" w:styleId="ecattext">
    <w:name w:val="ecattext"/>
    <w:basedOn w:val="20"/>
    <w:rsid w:val="007B4EF9"/>
  </w:style>
  <w:style w:type="character" w:customStyle="1" w:styleId="blk">
    <w:name w:val="blk"/>
    <w:basedOn w:val="20"/>
    <w:rsid w:val="007B4EF9"/>
  </w:style>
  <w:style w:type="character" w:styleId="af0">
    <w:name w:val="page number"/>
    <w:basedOn w:val="20"/>
    <w:rsid w:val="007B4EF9"/>
  </w:style>
  <w:style w:type="character" w:customStyle="1" w:styleId="200">
    <w:name w:val="Знак Знак20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9">
    <w:name w:val="Знак Знак9"/>
    <w:rsid w:val="007B4EF9"/>
    <w:rPr>
      <w:rFonts w:ascii="Courier New" w:eastAsia="Courier New" w:hAnsi="Courier New" w:cs="Courier New"/>
      <w:sz w:val="24"/>
      <w:szCs w:val="24"/>
      <w:lang w:val="ru-RU" w:eastAsia="ar-SA" w:bidi="ar-SA"/>
    </w:rPr>
  </w:style>
  <w:style w:type="character" w:customStyle="1" w:styleId="81">
    <w:name w:val="Знак Знак8"/>
    <w:rsid w:val="007B4EF9"/>
    <w:rPr>
      <w:lang w:val="ru-RU" w:eastAsia="ar-SA" w:bidi="ar-SA"/>
    </w:rPr>
  </w:style>
  <w:style w:type="character" w:customStyle="1" w:styleId="110">
    <w:name w:val="Знак Знак11"/>
    <w:rsid w:val="007B4EF9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101">
    <w:name w:val="Знак Знак10"/>
    <w:rsid w:val="007B4EF9"/>
    <w:rPr>
      <w:lang w:val="ru-RU" w:eastAsia="ar-SA" w:bidi="ar-SA"/>
    </w:rPr>
  </w:style>
  <w:style w:type="character" w:customStyle="1" w:styleId="wmi-callto">
    <w:name w:val="wmi-callto"/>
    <w:rsid w:val="007B4EF9"/>
  </w:style>
  <w:style w:type="character" w:styleId="af1">
    <w:name w:val="FollowedHyperlink"/>
    <w:rsid w:val="007B4EF9"/>
    <w:rPr>
      <w:color w:val="954F72"/>
      <w:u w:val="single"/>
    </w:rPr>
  </w:style>
  <w:style w:type="character" w:customStyle="1" w:styleId="dropdown-user-namefirst-letter">
    <w:name w:val="dropdown-user-name__first-letter"/>
    <w:rsid w:val="007B4EF9"/>
  </w:style>
  <w:style w:type="character" w:customStyle="1" w:styleId="af2">
    <w:name w:val="Символ нумерации"/>
    <w:rsid w:val="007B4EF9"/>
  </w:style>
  <w:style w:type="paragraph" w:customStyle="1" w:styleId="af3">
    <w:name w:val="Заголовок"/>
    <w:basedOn w:val="a"/>
    <w:next w:val="a1"/>
    <w:rsid w:val="007B4EF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"/>
    <w:rsid w:val="007B4EF9"/>
    <w:pPr>
      <w:spacing w:after="120"/>
    </w:pPr>
  </w:style>
  <w:style w:type="paragraph" w:styleId="af4">
    <w:name w:val="List"/>
    <w:basedOn w:val="a1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basedOn w:val="a"/>
    <w:rsid w:val="007B4EF9"/>
    <w:pPr>
      <w:suppressLineNumbers/>
      <w:spacing w:before="120" w:after="120"/>
    </w:pPr>
    <w:rPr>
      <w:rFonts w:cs="Lucida Sans"/>
      <w:i/>
      <w:iCs/>
    </w:rPr>
  </w:style>
  <w:style w:type="paragraph" w:customStyle="1" w:styleId="25">
    <w:name w:val="Указатель2"/>
    <w:basedOn w:val="a"/>
    <w:rsid w:val="007B4EF9"/>
    <w:pPr>
      <w:suppressLineNumbers/>
    </w:pPr>
    <w:rPr>
      <w:rFonts w:cs="Lucida Sans"/>
    </w:rPr>
  </w:style>
  <w:style w:type="paragraph" w:styleId="a0">
    <w:name w:val="Title"/>
    <w:basedOn w:val="a"/>
    <w:next w:val="af5"/>
    <w:qFormat/>
    <w:rsid w:val="007B4EF9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paragraph" w:styleId="af5">
    <w:name w:val="Subtitle"/>
    <w:basedOn w:val="a"/>
    <w:next w:val="a"/>
    <w:qFormat/>
    <w:rsid w:val="007B4EF9"/>
    <w:rPr>
      <w:rFonts w:ascii="Cambria" w:hAnsi="Cambria" w:cs="Cambria"/>
      <w:i/>
      <w:iCs/>
      <w:color w:val="4F81BD"/>
      <w:spacing w:val="15"/>
    </w:rPr>
  </w:style>
  <w:style w:type="paragraph" w:customStyle="1" w:styleId="ConsPlusTitle">
    <w:name w:val="ConsPlusTitle"/>
    <w:rsid w:val="007B4EF9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af6">
    <w:name w:val="Содержимое таблицы"/>
    <w:basedOn w:val="a"/>
    <w:rsid w:val="007B4EF9"/>
    <w:pPr>
      <w:suppressLineNumbers/>
    </w:pPr>
    <w:rPr>
      <w:sz w:val="28"/>
      <w:szCs w:val="28"/>
    </w:rPr>
  </w:style>
  <w:style w:type="paragraph" w:styleId="af7">
    <w:name w:val="Body Text Indent"/>
    <w:basedOn w:val="a"/>
    <w:rsid w:val="007B4EF9"/>
    <w:pPr>
      <w:spacing w:after="120"/>
      <w:ind w:left="283"/>
    </w:pPr>
  </w:style>
  <w:style w:type="paragraph" w:customStyle="1" w:styleId="210">
    <w:name w:val="Основной текст с отступом 21"/>
    <w:basedOn w:val="a"/>
    <w:rsid w:val="007B4EF9"/>
    <w:pPr>
      <w:ind w:firstLine="993"/>
    </w:pPr>
    <w:rPr>
      <w:sz w:val="28"/>
      <w:szCs w:val="20"/>
    </w:rPr>
  </w:style>
  <w:style w:type="paragraph" w:customStyle="1" w:styleId="13">
    <w:name w:val="Название объекта1"/>
    <w:basedOn w:val="a"/>
    <w:next w:val="a"/>
    <w:rsid w:val="007B4EF9"/>
    <w:pPr>
      <w:jc w:val="center"/>
    </w:pPr>
    <w:rPr>
      <w:b/>
      <w:spacing w:val="60"/>
      <w:sz w:val="32"/>
      <w:szCs w:val="20"/>
    </w:rPr>
  </w:style>
  <w:style w:type="paragraph" w:customStyle="1" w:styleId="ConsPlusNormal">
    <w:name w:val="ConsPlusNormal"/>
    <w:rsid w:val="007B4EF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7B4EF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8">
    <w:name w:val="Balloon Text"/>
    <w:basedOn w:val="a"/>
    <w:rsid w:val="007B4EF9"/>
    <w:rPr>
      <w:rFonts w:ascii="Tahoma" w:hAnsi="Tahoma" w:cs="Tahoma"/>
      <w:sz w:val="16"/>
      <w:szCs w:val="16"/>
    </w:rPr>
  </w:style>
  <w:style w:type="paragraph" w:customStyle="1" w:styleId="15">
    <w:name w:val="Знак Знак15"/>
    <w:basedOn w:val="a"/>
    <w:rsid w:val="007B4EF9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9">
    <w:name w:val="List Paragraph"/>
    <w:basedOn w:val="a"/>
    <w:qFormat/>
    <w:rsid w:val="007B4EF9"/>
    <w:pPr>
      <w:spacing w:line="315" w:lineRule="atLeast"/>
      <w:ind w:left="720" w:hanging="357"/>
    </w:pPr>
    <w:rPr>
      <w:sz w:val="28"/>
      <w:szCs w:val="22"/>
    </w:rPr>
  </w:style>
  <w:style w:type="paragraph" w:styleId="afa">
    <w:name w:val="index heading"/>
    <w:basedOn w:val="a"/>
    <w:rsid w:val="007B4EF9"/>
    <w:pPr>
      <w:suppressLineNumbers/>
    </w:pPr>
    <w:rPr>
      <w:rFonts w:cs="Tahoma"/>
    </w:rPr>
  </w:style>
  <w:style w:type="paragraph" w:styleId="afb">
    <w:name w:val="Normal (Web)"/>
    <w:basedOn w:val="a"/>
    <w:rsid w:val="007B4EF9"/>
    <w:pPr>
      <w:spacing w:before="280" w:after="280"/>
    </w:pPr>
    <w:rPr>
      <w:rFonts w:ascii="Courier New" w:eastAsia="Courier New" w:hAnsi="Courier New" w:cs="Courier New"/>
    </w:rPr>
  </w:style>
  <w:style w:type="paragraph" w:styleId="afc">
    <w:name w:val="header"/>
    <w:basedOn w:val="a"/>
    <w:rsid w:val="007B4EF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d">
    <w:name w:val="footer"/>
    <w:basedOn w:val="a"/>
    <w:rsid w:val="007B4EF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26">
    <w:name w:val="Название объекта2"/>
    <w:basedOn w:val="a"/>
    <w:next w:val="a"/>
    <w:rsid w:val="007B4EF9"/>
    <w:pPr>
      <w:jc w:val="center"/>
    </w:pPr>
    <w:rPr>
      <w:b/>
      <w:bCs/>
      <w:spacing w:val="60"/>
      <w:sz w:val="32"/>
      <w:szCs w:val="32"/>
    </w:rPr>
  </w:style>
  <w:style w:type="paragraph" w:customStyle="1" w:styleId="211">
    <w:name w:val="Основной текст 21"/>
    <w:basedOn w:val="a"/>
    <w:rsid w:val="007B4EF9"/>
    <w:pPr>
      <w:spacing w:after="120" w:line="480" w:lineRule="auto"/>
    </w:pPr>
    <w:rPr>
      <w:spacing w:val="22"/>
      <w:sz w:val="28"/>
      <w:szCs w:val="28"/>
    </w:rPr>
  </w:style>
  <w:style w:type="paragraph" w:customStyle="1" w:styleId="320">
    <w:name w:val="Основной текст 32"/>
    <w:basedOn w:val="a"/>
    <w:rsid w:val="007B4EF9"/>
    <w:pPr>
      <w:spacing w:after="120"/>
    </w:pPr>
    <w:rPr>
      <w:sz w:val="16"/>
      <w:szCs w:val="16"/>
    </w:rPr>
  </w:style>
  <w:style w:type="paragraph" w:customStyle="1" w:styleId="220">
    <w:name w:val="Основной текст с отступом 22"/>
    <w:basedOn w:val="a"/>
    <w:rsid w:val="007B4EF9"/>
    <w:pPr>
      <w:spacing w:after="120" w:line="480" w:lineRule="auto"/>
      <w:ind w:left="283"/>
    </w:pPr>
    <w:rPr>
      <w:sz w:val="28"/>
      <w:szCs w:val="28"/>
    </w:rPr>
  </w:style>
  <w:style w:type="paragraph" w:customStyle="1" w:styleId="321">
    <w:name w:val="Основной текст с отступом 32"/>
    <w:basedOn w:val="a"/>
    <w:rsid w:val="007B4EF9"/>
    <w:pPr>
      <w:spacing w:after="120"/>
      <w:ind w:left="283"/>
    </w:pPr>
    <w:rPr>
      <w:sz w:val="16"/>
      <w:szCs w:val="16"/>
    </w:rPr>
  </w:style>
  <w:style w:type="paragraph" w:customStyle="1" w:styleId="14">
    <w:name w:val="Текст1"/>
    <w:basedOn w:val="a"/>
    <w:rsid w:val="007B4EF9"/>
    <w:pPr>
      <w:autoSpaceDE w:val="0"/>
    </w:pPr>
    <w:rPr>
      <w:rFonts w:ascii="Courier New" w:hAnsi="Courier New" w:cs="Courier New"/>
      <w:sz w:val="20"/>
      <w:szCs w:val="20"/>
    </w:rPr>
  </w:style>
  <w:style w:type="paragraph" w:styleId="afe">
    <w:name w:val="No Spacing"/>
    <w:link w:val="aff"/>
    <w:uiPriority w:val="99"/>
    <w:qFormat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ConsPlusNonformat">
    <w:name w:val="ConsPlusNonformat"/>
    <w:rsid w:val="007B4EF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7B4EF9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DocList">
    <w:name w:val="ConsPlusDocList"/>
    <w:rsid w:val="007B4EF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Nonformat0">
    <w:name w:val="ConsNonformat"/>
    <w:rsid w:val="007B4EF9"/>
    <w:pPr>
      <w:widowControl w:val="0"/>
      <w:suppressAutoHyphens/>
    </w:pPr>
    <w:rPr>
      <w:rFonts w:ascii="Consultant" w:hAnsi="Consultant" w:cs="Consultant"/>
      <w:lang w:eastAsia="ar-SA"/>
    </w:rPr>
  </w:style>
  <w:style w:type="paragraph" w:customStyle="1" w:styleId="Web">
    <w:name w:val="Обычный (Web)"/>
    <w:basedOn w:val="a"/>
    <w:rsid w:val="007B4EF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2">
    <w:name w:val="Table Contents2"/>
    <w:basedOn w:val="a"/>
    <w:rsid w:val="007B4EF9"/>
    <w:pPr>
      <w:widowControl w:val="0"/>
    </w:pPr>
    <w:rPr>
      <w:sz w:val="20"/>
      <w:szCs w:val="20"/>
    </w:rPr>
  </w:style>
  <w:style w:type="paragraph" w:customStyle="1" w:styleId="TableContents1">
    <w:name w:val="Table Contents1"/>
    <w:basedOn w:val="a"/>
    <w:rsid w:val="007B4EF9"/>
    <w:pPr>
      <w:widowControl w:val="0"/>
    </w:pPr>
    <w:rPr>
      <w:sz w:val="20"/>
      <w:szCs w:val="20"/>
    </w:rPr>
  </w:style>
  <w:style w:type="paragraph" w:customStyle="1" w:styleId="TableContents">
    <w:name w:val="Table Contents"/>
    <w:basedOn w:val="a"/>
    <w:rsid w:val="007B4EF9"/>
    <w:pPr>
      <w:widowControl w:val="0"/>
    </w:pPr>
    <w:rPr>
      <w:sz w:val="20"/>
      <w:szCs w:val="20"/>
    </w:rPr>
  </w:style>
  <w:style w:type="paragraph" w:customStyle="1" w:styleId="WW-Index11111">
    <w:name w:val="WW-Index11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11">
    <w:name w:val="WW-caption11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11">
    <w:name w:val="WW-Title11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111">
    <w:name w:val="WW-Index1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1">
    <w:name w:val="WW-caption1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Index111">
    <w:name w:val="WW-Index1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1">
    <w:name w:val="WW-caption1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1">
    <w:name w:val="WW-Title1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1">
    <w:name w:val="WW-Index1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1">
    <w:name w:val="WW-caption1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1">
    <w:name w:val="WW-Title1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1">
    <w:name w:val="WW-Index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1">
    <w:name w:val="WW-caption1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WW-Title1">
    <w:name w:val="WW-Title1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Index">
    <w:name w:val="WW-Index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7B4EF9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Index">
    <w:name w:val="Index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Index2">
    <w:name w:val="Index2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Title">
    <w:name w:val="WW-Title"/>
    <w:basedOn w:val="a"/>
    <w:next w:val="a1"/>
    <w:rsid w:val="007B4EF9"/>
    <w:pPr>
      <w:keepNext/>
      <w:widowControl w:val="0"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Index1">
    <w:name w:val="Index1"/>
    <w:basedOn w:val="a"/>
    <w:rsid w:val="007B4EF9"/>
    <w:pPr>
      <w:widowControl w:val="0"/>
    </w:pPr>
    <w:rPr>
      <w:rFonts w:ascii="Arial" w:hAnsi="Arial" w:cs="Arial"/>
      <w:sz w:val="20"/>
      <w:szCs w:val="20"/>
    </w:rPr>
  </w:style>
  <w:style w:type="paragraph" w:customStyle="1" w:styleId="WW-caption">
    <w:name w:val="WW-caption"/>
    <w:basedOn w:val="a"/>
    <w:rsid w:val="007B4EF9"/>
    <w:pPr>
      <w:widowControl w:val="0"/>
      <w:spacing w:before="120" w:after="120"/>
    </w:pPr>
    <w:rPr>
      <w:rFonts w:ascii="Arial" w:hAnsi="Arial" w:cs="Arial"/>
      <w:i/>
      <w:iCs/>
    </w:rPr>
  </w:style>
  <w:style w:type="paragraph" w:customStyle="1" w:styleId="aff0">
    <w:name w:val="Заголовок таблицы"/>
    <w:basedOn w:val="a"/>
    <w:rsid w:val="007B4EF9"/>
    <w:pPr>
      <w:suppressLineNumbers/>
      <w:jc w:val="center"/>
    </w:pPr>
    <w:rPr>
      <w:b/>
      <w:bCs/>
    </w:rPr>
  </w:style>
  <w:style w:type="paragraph" w:customStyle="1" w:styleId="16">
    <w:name w:val="Название1"/>
    <w:basedOn w:val="a"/>
    <w:rsid w:val="007B4EF9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7">
    <w:name w:val="Указатель1"/>
    <w:basedOn w:val="a"/>
    <w:rsid w:val="007B4EF9"/>
    <w:pPr>
      <w:suppressLineNumbers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7B4EF9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7B4EF9"/>
    <w:pPr>
      <w:ind w:left="6096"/>
    </w:pPr>
    <w:rPr>
      <w:sz w:val="28"/>
      <w:szCs w:val="28"/>
    </w:rPr>
  </w:style>
  <w:style w:type="paragraph" w:customStyle="1" w:styleId="aff1">
    <w:name w:val="Заголовок статьи"/>
    <w:basedOn w:val="a"/>
    <w:next w:val="a"/>
    <w:rsid w:val="007B4EF9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41">
    <w:name w:val="Основной текст 4"/>
    <w:basedOn w:val="af7"/>
    <w:rsid w:val="007B4EF9"/>
    <w:pPr>
      <w:spacing w:before="120" w:line="360" w:lineRule="auto"/>
      <w:ind w:firstLine="720"/>
      <w:jc w:val="both"/>
    </w:pPr>
  </w:style>
  <w:style w:type="paragraph" w:customStyle="1" w:styleId="FR2">
    <w:name w:val="FR2"/>
    <w:rsid w:val="007B4EF9"/>
    <w:pPr>
      <w:widowControl w:val="0"/>
      <w:suppressAutoHyphens/>
      <w:snapToGrid w:val="0"/>
    </w:pPr>
    <w:rPr>
      <w:lang w:eastAsia="ar-SA"/>
    </w:rPr>
  </w:style>
  <w:style w:type="paragraph" w:customStyle="1" w:styleId="311">
    <w:name w:val="Основной текст 31"/>
    <w:basedOn w:val="a"/>
    <w:rsid w:val="007B4EF9"/>
    <w:pPr>
      <w:spacing w:after="120"/>
    </w:pPr>
    <w:rPr>
      <w:sz w:val="16"/>
      <w:szCs w:val="16"/>
    </w:rPr>
  </w:style>
  <w:style w:type="paragraph" w:customStyle="1" w:styleId="18">
    <w:name w:val="Знак Знак1 Знак Знак Знак Знак"/>
    <w:basedOn w:val="a"/>
    <w:rsid w:val="007B4EF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9">
    <w:name w:val="Без интервала1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27">
    <w:name w:val="Без интервала2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TableHeading">
    <w:name w:val="Table Heading"/>
    <w:basedOn w:val="TableContents1"/>
    <w:rsid w:val="007B4EF9"/>
    <w:pPr>
      <w:jc w:val="center"/>
    </w:pPr>
    <w:rPr>
      <w:b/>
      <w:bCs/>
    </w:rPr>
  </w:style>
  <w:style w:type="paragraph" w:customStyle="1" w:styleId="TableHeading1">
    <w:name w:val="Table Heading1"/>
    <w:basedOn w:val="TableContents2"/>
    <w:rsid w:val="007B4EF9"/>
    <w:pPr>
      <w:jc w:val="center"/>
    </w:pPr>
    <w:rPr>
      <w:b/>
      <w:bCs/>
    </w:rPr>
  </w:style>
  <w:style w:type="paragraph" w:customStyle="1" w:styleId="33">
    <w:name w:val="Без интервала3"/>
    <w:rsid w:val="007B4EF9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1a">
    <w:name w:val="index 1"/>
    <w:basedOn w:val="a"/>
    <w:next w:val="a"/>
    <w:rsid w:val="007B4EF9"/>
    <w:pPr>
      <w:ind w:left="240" w:hanging="240"/>
    </w:pPr>
  </w:style>
  <w:style w:type="paragraph" w:customStyle="1" w:styleId="aff2">
    <w:name w:val="Содержимое врезки"/>
    <w:basedOn w:val="a1"/>
    <w:rsid w:val="007B4EF9"/>
  </w:style>
  <w:style w:type="character" w:customStyle="1" w:styleId="aff">
    <w:name w:val="Без интервала Знак"/>
    <w:basedOn w:val="a2"/>
    <w:link w:val="afe"/>
    <w:uiPriority w:val="99"/>
    <w:locked/>
    <w:rsid w:val="00CC5E84"/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AB38807384529534F0EE26FCCB1D7E3AD076AAC793D971971906A1FA9065AACA59B9D44BE12EF868E3C9x3T6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AB38807384529534F0F02BEAA747723CDF20AFCC9BD723C3465DFCADx9T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AB38807384529534F0F02BEAA747723CDE28A3C595D723C3465DFCADx9T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2/161</vt:lpstr>
    </vt:vector>
  </TitlesOfParts>
  <Company/>
  <LinksUpToDate>false</LinksUpToDate>
  <CharactersWithSpaces>4001</CharactersWithSpaces>
  <SharedDoc>false</SharedDoc>
  <HLinks>
    <vt:vector size="24" baseType="variant">
      <vt:variant>
        <vt:i4>71697467</vt:i4>
      </vt:variant>
      <vt:variant>
        <vt:i4>9</vt:i4>
      </vt:variant>
      <vt:variant>
        <vt:i4>0</vt:i4>
      </vt:variant>
      <vt:variant>
        <vt:i4>5</vt:i4>
      </vt:variant>
      <vt:variant>
        <vt:lpwstr>http://город-суджа.рф/</vt:lpwstr>
      </vt:variant>
      <vt:variant>
        <vt:lpwstr/>
      </vt:variant>
      <vt:variant>
        <vt:i4>4456454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consultantplus://offline/ref=00AB38807384529534F0EE26FCCB1D7E3AD076AAC793D971971906A1FA9065AACA59B9D44BE12EF868E3C9x3T6H</vt:lpwstr>
      </vt:variant>
      <vt:variant>
        <vt:lpwstr/>
      </vt:variant>
      <vt:variant>
        <vt:i4>1179662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consultantplus://offline/ref=00AB38807384529534F0F02BEAA747723CDF20AFCC9BD723C3465DFCADx9T9H</vt:lpwstr>
      </vt:variant>
      <vt:variant>
        <vt:lpwstr/>
      </vt:variant>
      <vt:variant>
        <vt:i4>1179729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consultantplus://offline/ref=00AB38807384529534F0F02BEAA747723CDE28A3C595D723C3465DFCADx9T9H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2/161</dc:title>
  <dc:creator>Sekretar</dc:creator>
  <cp:lastModifiedBy>Admin</cp:lastModifiedBy>
  <cp:revision>77</cp:revision>
  <cp:lastPrinted>2023-08-16T08:00:00Z</cp:lastPrinted>
  <dcterms:created xsi:type="dcterms:W3CDTF">2023-02-18T11:42:00Z</dcterms:created>
  <dcterms:modified xsi:type="dcterms:W3CDTF">2023-08-23T07:44:00Z</dcterms:modified>
</cp:coreProperties>
</file>